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5F9D5" w14:textId="240C3ABC" w:rsidR="00252B64" w:rsidRPr="00F94FB8" w:rsidRDefault="000332A0" w:rsidP="00252B64">
      <w:pPr>
        <w:pStyle w:val="NormalnyWeb"/>
        <w:pageBreakBefore/>
        <w:spacing w:before="0" w:after="0"/>
        <w:jc w:val="right"/>
        <w:rPr>
          <w:rFonts w:cstheme="minorHAnsi"/>
          <w:sz w:val="24"/>
          <w:szCs w:val="24"/>
        </w:rPr>
      </w:pPr>
      <w:r w:rsidRPr="00F94FB8">
        <w:rPr>
          <w:rFonts w:cstheme="minorHAnsi"/>
          <w:b/>
          <w:bCs/>
          <w:sz w:val="24"/>
          <w:szCs w:val="24"/>
        </w:rPr>
        <w:t xml:space="preserve">Załącznik nr </w:t>
      </w:r>
      <w:r w:rsidR="002328A7" w:rsidRPr="00F94FB8">
        <w:rPr>
          <w:rFonts w:cstheme="minorHAnsi"/>
          <w:b/>
          <w:bCs/>
          <w:sz w:val="24"/>
          <w:szCs w:val="24"/>
        </w:rPr>
        <w:t>1</w:t>
      </w:r>
    </w:p>
    <w:p w14:paraId="15CF4E7A" w14:textId="66F7B48A" w:rsidR="00774E00" w:rsidRPr="00F94FB8" w:rsidRDefault="00774E00" w:rsidP="00774E00">
      <w:pPr>
        <w:pStyle w:val="NormalnyWeb"/>
        <w:spacing w:before="0" w:after="0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F94FB8">
        <w:rPr>
          <w:rFonts w:cstheme="minorHAnsi"/>
          <w:b/>
          <w:bCs/>
          <w:color w:val="000000" w:themeColor="text1"/>
          <w:sz w:val="28"/>
          <w:szCs w:val="28"/>
        </w:rPr>
        <w:t>Formularz oferty</w:t>
      </w:r>
    </w:p>
    <w:p w14:paraId="48AB2E26" w14:textId="77777777" w:rsidR="00252B64" w:rsidRPr="00F94FB8" w:rsidRDefault="00252B64" w:rsidP="006E6C95">
      <w:pPr>
        <w:spacing w:after="120"/>
        <w:contextualSpacing/>
        <w:rPr>
          <w:rFonts w:cstheme="minorHAnsi"/>
        </w:rPr>
      </w:pPr>
    </w:p>
    <w:p w14:paraId="0EF19719" w14:textId="6ACC8680" w:rsidR="000332A0" w:rsidRPr="00F94FB8" w:rsidRDefault="000332A0" w:rsidP="006E6C95">
      <w:pPr>
        <w:spacing w:after="120"/>
        <w:contextualSpacing/>
        <w:rPr>
          <w:rFonts w:cstheme="minorHAnsi"/>
        </w:rPr>
      </w:pPr>
      <w:r w:rsidRPr="00F94FB8">
        <w:rPr>
          <w:rFonts w:cstheme="minorHAnsi"/>
        </w:rPr>
        <w:t xml:space="preserve">W odpowiedzi na </w:t>
      </w:r>
      <w:r w:rsidRPr="00F94FB8">
        <w:rPr>
          <w:rFonts w:cstheme="minorHAnsi"/>
          <w:b/>
        </w:rPr>
        <w:t xml:space="preserve">Zapytanie Ofertowe </w:t>
      </w:r>
      <w:r w:rsidR="00F94FB8" w:rsidRPr="00F94FB8">
        <w:rPr>
          <w:rFonts w:cstheme="minorHAnsi"/>
          <w:b/>
          <w:bCs/>
        </w:rPr>
        <w:t>1</w:t>
      </w:r>
      <w:r w:rsidR="001C21FC" w:rsidRPr="00F94FB8">
        <w:rPr>
          <w:rFonts w:cstheme="minorHAnsi"/>
          <w:b/>
          <w:bCs/>
        </w:rPr>
        <w:t>/KE</w:t>
      </w:r>
      <w:r w:rsidR="009014F7" w:rsidRPr="00F94FB8">
        <w:rPr>
          <w:rFonts w:cstheme="minorHAnsi"/>
          <w:b/>
          <w:bCs/>
        </w:rPr>
        <w:t>/202</w:t>
      </w:r>
      <w:r w:rsidR="00110A06" w:rsidRPr="00F94FB8">
        <w:rPr>
          <w:rFonts w:cstheme="minorHAnsi"/>
          <w:b/>
          <w:bCs/>
        </w:rPr>
        <w:t>6</w:t>
      </w:r>
      <w:r w:rsidR="009014F7" w:rsidRPr="00F94FB8">
        <w:rPr>
          <w:rFonts w:cstheme="minorHAnsi"/>
          <w:b/>
          <w:bCs/>
        </w:rPr>
        <w:t xml:space="preserve"> </w:t>
      </w:r>
      <w:r w:rsidR="009014F7" w:rsidRPr="00F94FB8">
        <w:rPr>
          <w:rFonts w:cstheme="minorHAnsi"/>
        </w:rPr>
        <w:t>na „</w:t>
      </w:r>
      <w:r w:rsidR="001E75CB" w:rsidRPr="001E75CB">
        <w:rPr>
          <w:rFonts w:eastAsia="Calibri" w:cstheme="minorHAnsi"/>
          <w:bCs/>
          <w:lang w:eastAsia="en-US"/>
        </w:rPr>
        <w:t>Kompleksowa realizacja inwestycji poprawy efektywności energetycznej budynku biurowego wraz z instalacją fotowoltaiczną</w:t>
      </w:r>
      <w:r w:rsidR="009014F7" w:rsidRPr="00F94FB8">
        <w:rPr>
          <w:rFonts w:cstheme="minorHAnsi"/>
        </w:rPr>
        <w:t xml:space="preserve">”, firmy </w:t>
      </w:r>
      <w:r w:rsidR="001E75CB" w:rsidRPr="00EA5370">
        <w:rPr>
          <w:rFonts w:eastAsia="Calibri" w:cstheme="minorHAnsi"/>
          <w:bCs/>
          <w:lang w:eastAsia="en-US"/>
        </w:rPr>
        <w:t>KARAT Sp. z o.o.</w:t>
      </w:r>
      <w:r w:rsidR="00447E27" w:rsidRPr="00F94FB8">
        <w:rPr>
          <w:rFonts w:cstheme="minorHAnsi"/>
          <w:bCs/>
        </w:rPr>
        <w:t>,</w:t>
      </w:r>
      <w:r w:rsidR="00A716B7" w:rsidRPr="00F94FB8">
        <w:rPr>
          <w:rFonts w:cstheme="minorHAnsi"/>
          <w:bCs/>
        </w:rPr>
        <w:t xml:space="preserve"> </w:t>
      </w:r>
      <w:r w:rsidRPr="00F94FB8">
        <w:rPr>
          <w:rFonts w:cstheme="minorHAnsi"/>
        </w:rPr>
        <w:t>będące przedmiotem zamówienia, składamy poniższą ofertę:</w:t>
      </w:r>
    </w:p>
    <w:p w14:paraId="653E5DD1" w14:textId="77777777" w:rsidR="007430E8" w:rsidRPr="00F94FB8" w:rsidRDefault="007430E8" w:rsidP="000332A0">
      <w:pPr>
        <w:pStyle w:val="NormalnyWeb"/>
        <w:spacing w:before="0" w:after="0"/>
        <w:rPr>
          <w:rFonts w:cstheme="minorHAnsi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691"/>
        <w:gridCol w:w="3840"/>
      </w:tblGrid>
      <w:tr w:rsidR="007430E8" w:rsidRPr="00F94FB8" w14:paraId="7562C76C" w14:textId="77777777" w:rsidTr="008133D1">
        <w:tc>
          <w:tcPr>
            <w:tcW w:w="5000" w:type="pct"/>
            <w:gridSpan w:val="3"/>
            <w:shd w:val="clear" w:color="auto" w:fill="D9D9D9" w:themeFill="background1" w:themeFillShade="D9"/>
            <w:hideMark/>
          </w:tcPr>
          <w:p w14:paraId="24A1FC8F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Dane Wykonawcy:</w:t>
            </w:r>
          </w:p>
        </w:tc>
      </w:tr>
      <w:tr w:rsidR="00AA0DE3" w:rsidRPr="00F94FB8" w14:paraId="3015169F" w14:textId="77777777" w:rsidTr="00867B89">
        <w:tc>
          <w:tcPr>
            <w:tcW w:w="2881" w:type="pct"/>
            <w:gridSpan w:val="2"/>
            <w:hideMark/>
          </w:tcPr>
          <w:p w14:paraId="69897364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Nazwa</w:t>
            </w:r>
          </w:p>
          <w:p w14:paraId="591CB897" w14:textId="77777777" w:rsidR="007430E8" w:rsidRPr="00F94FB8" w:rsidRDefault="007430E8" w:rsidP="002614C4">
            <w:pPr>
              <w:rPr>
                <w:rFonts w:cstheme="minorHAnsi"/>
              </w:rPr>
            </w:pPr>
          </w:p>
        </w:tc>
        <w:tc>
          <w:tcPr>
            <w:tcW w:w="2119" w:type="pct"/>
            <w:hideMark/>
          </w:tcPr>
          <w:p w14:paraId="3DE25CF6" w14:textId="2AEF1C08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025309FB" w14:textId="77777777" w:rsidTr="00867B89">
        <w:tc>
          <w:tcPr>
            <w:tcW w:w="2881" w:type="pct"/>
            <w:gridSpan w:val="2"/>
            <w:hideMark/>
          </w:tcPr>
          <w:p w14:paraId="34118FA7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Adres</w:t>
            </w:r>
          </w:p>
          <w:p w14:paraId="20C0D4DC" w14:textId="77777777" w:rsidR="007430E8" w:rsidRPr="00F94FB8" w:rsidRDefault="007430E8" w:rsidP="002614C4">
            <w:pPr>
              <w:rPr>
                <w:rFonts w:cstheme="minorHAnsi"/>
              </w:rPr>
            </w:pPr>
          </w:p>
        </w:tc>
        <w:tc>
          <w:tcPr>
            <w:tcW w:w="2119" w:type="pct"/>
            <w:hideMark/>
          </w:tcPr>
          <w:p w14:paraId="20B2B193" w14:textId="32132FC1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26C007AD" w14:textId="77777777" w:rsidTr="00867B89">
        <w:tc>
          <w:tcPr>
            <w:tcW w:w="2881" w:type="pct"/>
            <w:gridSpan w:val="2"/>
            <w:hideMark/>
          </w:tcPr>
          <w:p w14:paraId="46B290CA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NIP</w:t>
            </w:r>
          </w:p>
        </w:tc>
        <w:tc>
          <w:tcPr>
            <w:tcW w:w="2119" w:type="pct"/>
            <w:hideMark/>
          </w:tcPr>
          <w:p w14:paraId="4B696E79" w14:textId="251BD894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7430E8" w:rsidRPr="00F94FB8" w14:paraId="2391CA1F" w14:textId="77777777" w:rsidTr="008133D1">
        <w:tc>
          <w:tcPr>
            <w:tcW w:w="5000" w:type="pct"/>
            <w:gridSpan w:val="3"/>
            <w:shd w:val="clear" w:color="auto" w:fill="D9D9D9" w:themeFill="background1" w:themeFillShade="D9"/>
            <w:hideMark/>
          </w:tcPr>
          <w:p w14:paraId="2FF34B05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Dane Osoby Kontaktowej:</w:t>
            </w:r>
          </w:p>
        </w:tc>
      </w:tr>
      <w:tr w:rsidR="00AA0DE3" w:rsidRPr="00F94FB8" w14:paraId="6BECEF8B" w14:textId="77777777" w:rsidTr="00867B89">
        <w:tc>
          <w:tcPr>
            <w:tcW w:w="2881" w:type="pct"/>
            <w:gridSpan w:val="2"/>
            <w:hideMark/>
          </w:tcPr>
          <w:p w14:paraId="2B03CFCB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Imię i Nazwisko</w:t>
            </w:r>
          </w:p>
        </w:tc>
        <w:tc>
          <w:tcPr>
            <w:tcW w:w="2119" w:type="pct"/>
            <w:hideMark/>
          </w:tcPr>
          <w:p w14:paraId="4C4771FE" w14:textId="38507AF6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4EAAF2A2" w14:textId="77777777" w:rsidTr="00867B89">
        <w:tc>
          <w:tcPr>
            <w:tcW w:w="2881" w:type="pct"/>
            <w:gridSpan w:val="2"/>
            <w:hideMark/>
          </w:tcPr>
          <w:p w14:paraId="7BAE9244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Adres e-mail</w:t>
            </w:r>
          </w:p>
        </w:tc>
        <w:tc>
          <w:tcPr>
            <w:tcW w:w="2119" w:type="pct"/>
            <w:hideMark/>
          </w:tcPr>
          <w:p w14:paraId="732E34C2" w14:textId="0289F701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25D37BF1" w14:textId="77777777" w:rsidTr="00867B89">
        <w:tc>
          <w:tcPr>
            <w:tcW w:w="2881" w:type="pct"/>
            <w:gridSpan w:val="2"/>
            <w:hideMark/>
          </w:tcPr>
          <w:p w14:paraId="0F2B09F2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Telefon</w:t>
            </w:r>
          </w:p>
        </w:tc>
        <w:tc>
          <w:tcPr>
            <w:tcW w:w="2119" w:type="pct"/>
            <w:hideMark/>
          </w:tcPr>
          <w:p w14:paraId="01293B45" w14:textId="01D5875B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7430E8" w:rsidRPr="00F94FB8" w14:paraId="581CE203" w14:textId="77777777" w:rsidTr="008133D1">
        <w:tc>
          <w:tcPr>
            <w:tcW w:w="5000" w:type="pct"/>
            <w:gridSpan w:val="3"/>
            <w:shd w:val="clear" w:color="auto" w:fill="D9D9D9" w:themeFill="background1" w:themeFillShade="D9"/>
            <w:hideMark/>
          </w:tcPr>
          <w:p w14:paraId="3D469708" w14:textId="75DF696D" w:rsidR="007430E8" w:rsidRPr="00F94FB8" w:rsidRDefault="009014F7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S</w:t>
            </w:r>
            <w:r w:rsidR="007430E8" w:rsidRPr="00F94FB8">
              <w:rPr>
                <w:rFonts w:cstheme="minorHAnsi"/>
                <w:b/>
                <w:bCs/>
              </w:rPr>
              <w:t>pełnienie warunków udziału w postępowaniu:</w:t>
            </w:r>
          </w:p>
        </w:tc>
      </w:tr>
      <w:tr w:rsidR="007430E8" w:rsidRPr="00F94FB8" w14:paraId="0DE2322D" w14:textId="77777777" w:rsidTr="00867B89">
        <w:tc>
          <w:tcPr>
            <w:tcW w:w="2881" w:type="pct"/>
            <w:gridSpan w:val="2"/>
            <w:hideMark/>
          </w:tcPr>
          <w:p w14:paraId="0A165024" w14:textId="743BBEE8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Podmiot spełnia warunek dotyczący zakazu udzielenia zamówień podmiotom powiązanym </w:t>
            </w:r>
            <w:r w:rsidR="00F94FB8" w:rsidRPr="00F94FB8">
              <w:rPr>
                <w:rFonts w:cstheme="minorHAnsi"/>
              </w:rPr>
              <w:t xml:space="preserve"> </w:t>
            </w:r>
            <w:r w:rsidR="001F517F" w:rsidRPr="00F94FB8">
              <w:rPr>
                <w:rFonts w:cstheme="minorHAnsi"/>
              </w:rPr>
              <w:t>(TAK / NIE</w:t>
            </w:r>
            <w:r w:rsidRPr="00F94FB8">
              <w:rPr>
                <w:rFonts w:cstheme="minorHAnsi"/>
              </w:rPr>
              <w:t>)</w:t>
            </w:r>
          </w:p>
          <w:p w14:paraId="11624DF7" w14:textId="77777777" w:rsidR="00F94FB8" w:rsidRPr="00F94FB8" w:rsidRDefault="00F94FB8" w:rsidP="002614C4">
            <w:pPr>
              <w:rPr>
                <w:rFonts w:cstheme="minorHAnsi"/>
              </w:rPr>
            </w:pPr>
          </w:p>
          <w:p w14:paraId="150D37C4" w14:textId="54DFC1B7" w:rsidR="007430E8" w:rsidRPr="00F94FB8" w:rsidRDefault="00FD3B69" w:rsidP="00C664DA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(Dołączono </w:t>
            </w:r>
            <w:r w:rsidR="00B2651C" w:rsidRPr="00F94FB8">
              <w:rPr>
                <w:rFonts w:cstheme="minorHAnsi"/>
              </w:rPr>
              <w:t>o</w:t>
            </w:r>
            <w:r w:rsidR="007430E8" w:rsidRPr="00F94FB8">
              <w:rPr>
                <w:rFonts w:cstheme="minorHAnsi"/>
              </w:rPr>
              <w:t>świadczenie o braku powiązań osobowych/kapitałowych z Zamawiającym</w:t>
            </w:r>
            <w:r w:rsidR="00B2651C" w:rsidRPr="00F94FB8">
              <w:rPr>
                <w:rFonts w:cstheme="minorHAnsi"/>
              </w:rPr>
              <w:t xml:space="preserve"> przygotowane na formularzu stanowiącym Załącznik nr </w:t>
            </w:r>
            <w:r w:rsidR="00C664DA" w:rsidRPr="00F94FB8">
              <w:rPr>
                <w:rFonts w:cstheme="minorHAnsi"/>
              </w:rPr>
              <w:t>2</w:t>
            </w:r>
            <w:r w:rsidR="00B2651C" w:rsidRPr="00F94FB8">
              <w:rPr>
                <w:rFonts w:cstheme="minorHAnsi"/>
              </w:rPr>
              <w:t xml:space="preserve"> do Zapytania Ofertowego</w:t>
            </w:r>
            <w:r w:rsidR="007430E8" w:rsidRPr="00F94FB8">
              <w:rPr>
                <w:rFonts w:cstheme="minorHAnsi"/>
              </w:rPr>
              <w:t>)</w:t>
            </w:r>
          </w:p>
        </w:tc>
        <w:tc>
          <w:tcPr>
            <w:tcW w:w="2119" w:type="pct"/>
            <w:hideMark/>
          </w:tcPr>
          <w:p w14:paraId="37212701" w14:textId="477781F9" w:rsidR="007430E8" w:rsidRPr="00F94FB8" w:rsidRDefault="00E47988" w:rsidP="002614C4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73A513A1" w14:textId="77777777" w:rsidTr="00867B89">
        <w:tc>
          <w:tcPr>
            <w:tcW w:w="2881" w:type="pct"/>
            <w:gridSpan w:val="2"/>
          </w:tcPr>
          <w:p w14:paraId="59C57580" w14:textId="2257C553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uprawnień do wykonania określonej działalności lub czynności (TAK / NIE)</w:t>
            </w:r>
          </w:p>
          <w:p w14:paraId="073992DC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56B7C0E4" w14:textId="46C3AFDA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</w:tcPr>
          <w:p w14:paraId="626FBCA6" w14:textId="53444341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3F7A8337" w14:textId="77777777" w:rsidTr="00867B89">
        <w:tc>
          <w:tcPr>
            <w:tcW w:w="2881" w:type="pct"/>
            <w:gridSpan w:val="2"/>
          </w:tcPr>
          <w:p w14:paraId="3220E521" w14:textId="5C23553A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osób zdolnych do wykonania zamówienia (TAK / NIE)</w:t>
            </w:r>
          </w:p>
          <w:p w14:paraId="0C2A1257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7FFBD6C0" w14:textId="1276597E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</w:tcPr>
          <w:p w14:paraId="7B6A7E41" w14:textId="5A33CB33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257EB8C5" w14:textId="77777777" w:rsidTr="00867B89">
        <w:tc>
          <w:tcPr>
            <w:tcW w:w="2881" w:type="pct"/>
            <w:gridSpan w:val="2"/>
          </w:tcPr>
          <w:p w14:paraId="33D453A7" w14:textId="52898C0E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odpowiedniego potencjału technicznego do wykonania zamówienia (TAK / NIE)</w:t>
            </w:r>
          </w:p>
          <w:p w14:paraId="4F5107BB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67EEE879" w14:textId="739A0BB3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</w:tcPr>
          <w:p w14:paraId="53595780" w14:textId="77BFD0A7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6913CB2F" w14:textId="77777777" w:rsidTr="00867B89">
        <w:tc>
          <w:tcPr>
            <w:tcW w:w="2881" w:type="pct"/>
            <w:gridSpan w:val="2"/>
          </w:tcPr>
          <w:p w14:paraId="2B5D0DC2" w14:textId="37502BDD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odpowiedniej wiedzy i doświadczenia umożliwiającego prawidłowe wykonanie przedmiotu zamówienia (TAK / NIE)</w:t>
            </w:r>
          </w:p>
          <w:p w14:paraId="5EC6DE7E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5212A659" w14:textId="273C24B9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lastRenderedPageBreak/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</w:tcPr>
          <w:p w14:paraId="3084934D" w14:textId="21E1BEAC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lastRenderedPageBreak/>
              <w:t>TAK / NIE*</w:t>
            </w:r>
          </w:p>
        </w:tc>
      </w:tr>
      <w:tr w:rsidR="00F94FB8" w:rsidRPr="00F94FB8" w14:paraId="196BF5F9" w14:textId="77777777" w:rsidTr="00867B89">
        <w:tc>
          <w:tcPr>
            <w:tcW w:w="2881" w:type="pct"/>
            <w:gridSpan w:val="2"/>
            <w:hideMark/>
          </w:tcPr>
          <w:p w14:paraId="7F5133FF" w14:textId="0991BEC4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Podmiot spełnienia warunek udziału w postępowaniu dotyczący sytuacji ekonomicznej i finansowej (TAK / NIE) </w:t>
            </w:r>
          </w:p>
          <w:p w14:paraId="0C4BF51F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1F7F0823" w14:textId="2EB61B76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  <w:hideMark/>
          </w:tcPr>
          <w:p w14:paraId="6767EFEB" w14:textId="4EC21635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1E3E46CB" w14:textId="77777777" w:rsidTr="008133D1">
        <w:tc>
          <w:tcPr>
            <w:tcW w:w="5000" w:type="pct"/>
            <w:gridSpan w:val="3"/>
            <w:shd w:val="clear" w:color="auto" w:fill="D9D9D9" w:themeFill="background1" w:themeFillShade="D9"/>
            <w:hideMark/>
          </w:tcPr>
          <w:p w14:paraId="204F5360" w14:textId="7D99B640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Parametry oferty</w:t>
            </w:r>
            <w:r w:rsidR="008133D1">
              <w:rPr>
                <w:rFonts w:cstheme="minorHAnsi"/>
                <w:b/>
                <w:bCs/>
              </w:rPr>
              <w:t>:</w:t>
            </w:r>
          </w:p>
        </w:tc>
      </w:tr>
      <w:tr w:rsidR="00F94FB8" w:rsidRPr="00F94FB8" w14:paraId="761037E7" w14:textId="77777777" w:rsidTr="00867B89">
        <w:trPr>
          <w:trHeight w:val="15"/>
        </w:trPr>
        <w:tc>
          <w:tcPr>
            <w:tcW w:w="2881" w:type="pct"/>
            <w:gridSpan w:val="2"/>
            <w:hideMark/>
          </w:tcPr>
          <w:p w14:paraId="562EA712" w14:textId="37B9F0F6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Okres związania oferta</w:t>
            </w:r>
          </w:p>
        </w:tc>
        <w:tc>
          <w:tcPr>
            <w:tcW w:w="2119" w:type="pct"/>
            <w:hideMark/>
          </w:tcPr>
          <w:p w14:paraId="56CC48C3" w14:textId="14CA6178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60 dni </w:t>
            </w:r>
          </w:p>
        </w:tc>
      </w:tr>
      <w:tr w:rsidR="00F94FB8" w:rsidRPr="00F94FB8" w14:paraId="6AF2E4FA" w14:textId="77777777" w:rsidTr="00867B89">
        <w:tc>
          <w:tcPr>
            <w:tcW w:w="5000" w:type="pct"/>
            <w:gridSpan w:val="3"/>
            <w:hideMark/>
          </w:tcPr>
          <w:p w14:paraId="75F59F73" w14:textId="77777777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Odniesienie do kryteriów wyboru oferty:</w:t>
            </w:r>
          </w:p>
        </w:tc>
      </w:tr>
      <w:tr w:rsidR="00F94FB8" w:rsidRPr="00F94FB8" w14:paraId="552F5B8C" w14:textId="77777777" w:rsidTr="00F94FB8">
        <w:tc>
          <w:tcPr>
            <w:tcW w:w="5000" w:type="pct"/>
            <w:gridSpan w:val="3"/>
            <w:shd w:val="clear" w:color="auto" w:fill="D9D9D9" w:themeFill="background1" w:themeFillShade="D9"/>
          </w:tcPr>
          <w:p w14:paraId="44BBEF4C" w14:textId="3B3D58DA" w:rsidR="00F94FB8" w:rsidRPr="00F94FB8" w:rsidRDefault="00F94FB8" w:rsidP="00F94FB8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t>KRYTERIUM - CENA NETTO PRZEDMIOTU ZAMÓWIENIA</w:t>
            </w:r>
          </w:p>
          <w:p w14:paraId="4FC8609E" w14:textId="1412DC6B" w:rsidR="00F94FB8" w:rsidRPr="00F94FB8" w:rsidRDefault="00F94FB8" w:rsidP="00F94FB8">
            <w:pPr>
              <w:rPr>
                <w:rFonts w:cstheme="minorHAnsi"/>
                <w:i/>
                <w:iCs/>
              </w:rPr>
            </w:pPr>
            <w:r w:rsidRPr="00F94FB8">
              <w:rPr>
                <w:rFonts w:cstheme="minorHAnsi"/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ofertowego]</w:t>
            </w:r>
          </w:p>
        </w:tc>
      </w:tr>
      <w:tr w:rsidR="00F94FB8" w:rsidRPr="00F94FB8" w14:paraId="4F5AA315" w14:textId="77777777" w:rsidTr="001E75CB">
        <w:trPr>
          <w:trHeight w:val="7643"/>
        </w:trPr>
        <w:tc>
          <w:tcPr>
            <w:tcW w:w="5000" w:type="pct"/>
            <w:gridSpan w:val="3"/>
          </w:tcPr>
          <w:p w14:paraId="2B14669A" w14:textId="76AC3BF0" w:rsidR="00F94FB8" w:rsidRDefault="00F94FB8" w:rsidP="00F94FB8">
            <w:pPr>
              <w:shd w:val="clear" w:color="auto" w:fill="FFFFFF"/>
              <w:rPr>
                <w:rFonts w:cstheme="minorHAnsi"/>
              </w:rPr>
            </w:pPr>
            <w:r w:rsidRPr="00F94FB8">
              <w:rPr>
                <w:rFonts w:cstheme="minorHAnsi"/>
              </w:rPr>
              <w:t>Oferujemy realizację przedmiotu zamówienia za cenę zgodnie z poniższą tabelą:</w:t>
            </w:r>
          </w:p>
          <w:p w14:paraId="48B0DE6A" w14:textId="44515263" w:rsidR="00F94FB8" w:rsidRPr="00F94FB8" w:rsidRDefault="00F94FB8" w:rsidP="00F94FB8">
            <w:pPr>
              <w:shd w:val="clear" w:color="auto" w:fill="FFFFFF"/>
              <w:rPr>
                <w:rFonts w:cstheme="minorHAnsi"/>
              </w:rPr>
            </w:pPr>
          </w:p>
          <w:tbl>
            <w:tblPr>
              <w:tblW w:w="8830" w:type="dxa"/>
              <w:jc w:val="center"/>
              <w:tblLook w:val="04A0" w:firstRow="1" w:lastRow="0" w:firstColumn="1" w:lastColumn="0" w:noHBand="0" w:noVBand="1"/>
            </w:tblPr>
            <w:tblGrid>
              <w:gridCol w:w="2549"/>
              <w:gridCol w:w="1045"/>
              <w:gridCol w:w="1429"/>
              <w:gridCol w:w="1265"/>
              <w:gridCol w:w="1228"/>
              <w:gridCol w:w="1314"/>
            </w:tblGrid>
            <w:tr w:rsidR="00380D5F" w:rsidRPr="00F94FB8" w14:paraId="762DA6E3" w14:textId="77777777" w:rsidTr="00380D5F">
              <w:trPr>
                <w:trHeight w:val="149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F94FB8">
                    <w:rPr>
                      <w:rFonts w:cstheme="minorHAnsi"/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947148" w14:textId="77777777" w:rsidR="00380D5F" w:rsidRDefault="00380D5F" w:rsidP="00F94FB8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Obmiar </w:t>
                  </w:r>
                </w:p>
                <w:p w14:paraId="4BD53493" w14:textId="7C36F094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[m2]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FD8C25" w14:textId="5E8C6A41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F94FB8">
                    <w:rPr>
                      <w:rFonts w:cstheme="minorHAnsi"/>
                      <w:b/>
                      <w:sz w:val="20"/>
                      <w:szCs w:val="20"/>
                    </w:rPr>
                    <w:t>Cena jednostkowa netto (PLN)</w:t>
                  </w: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79928594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F94FB8">
                    <w:rPr>
                      <w:rFonts w:cstheme="minorHAnsi"/>
                      <w:b/>
                      <w:sz w:val="20"/>
                      <w:szCs w:val="20"/>
                    </w:rPr>
                    <w:t>Cena netto (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SUMA </w:t>
                  </w:r>
                  <w:r w:rsidRPr="00F94FB8">
                    <w:rPr>
                      <w:rFonts w:cstheme="minorHAnsi"/>
                      <w:b/>
                      <w:sz w:val="20"/>
                      <w:szCs w:val="20"/>
                    </w:rPr>
                    <w:t>PLN)</w:t>
                  </w: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82893C8" w14:textId="08DE1D75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F94FB8">
                    <w:rPr>
                      <w:rFonts w:cstheme="minorHAnsi"/>
                      <w:b/>
                      <w:sz w:val="20"/>
                      <w:szCs w:val="20"/>
                    </w:rPr>
                    <w:t>Podatek VAT</w:t>
                  </w:r>
                </w:p>
                <w:p w14:paraId="019E4293" w14:textId="77BA566A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F94FB8">
                    <w:rPr>
                      <w:rFonts w:cstheme="minorHAnsi"/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7D757899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F94FB8">
                    <w:rPr>
                      <w:rFonts w:cstheme="minorHAnsi"/>
                      <w:b/>
                      <w:sz w:val="20"/>
                      <w:szCs w:val="20"/>
                    </w:rPr>
                    <w:t>Cena brutto  (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SUMA </w:t>
                  </w:r>
                  <w:r w:rsidRPr="00F94FB8">
                    <w:rPr>
                      <w:rFonts w:cstheme="minorHAnsi"/>
                      <w:b/>
                      <w:sz w:val="20"/>
                      <w:szCs w:val="20"/>
                    </w:rPr>
                    <w:t>PLN)</w:t>
                  </w:r>
                </w:p>
              </w:tc>
            </w:tr>
            <w:tr w:rsidR="00380D5F" w:rsidRPr="00F94FB8" w14:paraId="198D964F" w14:textId="77777777" w:rsidTr="00380D5F">
              <w:trPr>
                <w:trHeight w:val="319"/>
                <w:jc w:val="center"/>
              </w:trPr>
              <w:tc>
                <w:tcPr>
                  <w:tcW w:w="502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6A4FF788" w14:textId="5631500D" w:rsidR="00380D5F" w:rsidRPr="001E75CB" w:rsidRDefault="00380D5F" w:rsidP="00380D5F">
                  <w:pPr>
                    <w:pStyle w:val="Akapitzlist"/>
                    <w:numPr>
                      <w:ilvl w:val="0"/>
                      <w:numId w:val="25"/>
                    </w:num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1E75CB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Termomodernizacja budynk</w:t>
                  </w:r>
                  <w:r w:rsidRPr="001E75CB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u, w tym:</w:t>
                  </w: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60D92151" w14:textId="08F64209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4E00ECD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22A470F1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2706D6D8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64E88386" w14:textId="7D8A1866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o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 xml:space="preserve">cieplenie </w:t>
                  </w:r>
                  <w:r w:rsidRPr="00380D5F">
                    <w:rPr>
                      <w:rFonts w:cstheme="minorHAnsi" w:hint="eastAsia"/>
                      <w:bCs/>
                      <w:color w:val="000000" w:themeColor="text1"/>
                      <w:sz w:val="20"/>
                      <w:szCs w:val="20"/>
                    </w:rPr>
                    <w:t>ś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cian zewn</w:t>
                  </w:r>
                  <w:r w:rsidRPr="00380D5F">
                    <w:rPr>
                      <w:rFonts w:cstheme="minorHAnsi" w:hint="eastAsia"/>
                      <w:bCs/>
                      <w:color w:val="000000" w:themeColor="text1"/>
                      <w:sz w:val="20"/>
                      <w:szCs w:val="20"/>
                    </w:rPr>
                    <w:t>ę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trznych nadziemnych budynku (bez</w:t>
                  </w:r>
                </w:p>
                <w:p w14:paraId="72E86B5F" w14:textId="019826CB" w:rsidR="00380D5F" w:rsidRPr="00380D5F" w:rsidRDefault="00380D5F" w:rsidP="00380D5F">
                  <w:pPr>
                    <w:pStyle w:val="Akapitzlist"/>
                    <w:ind w:left="792"/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 w:hint="eastAsia"/>
                      <w:bCs/>
                      <w:color w:val="000000" w:themeColor="text1"/>
                      <w:sz w:val="20"/>
                      <w:szCs w:val="20"/>
                    </w:rPr>
                    <w:t>ś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cian przewi</w:t>
                  </w:r>
                  <w:r w:rsidRPr="00380D5F">
                    <w:rPr>
                      <w:rFonts w:cstheme="minorHAnsi" w:hint="eastAsia"/>
                      <w:bCs/>
                      <w:color w:val="000000" w:themeColor="text1"/>
                      <w:sz w:val="20"/>
                      <w:szCs w:val="20"/>
                    </w:rPr>
                    <w:t>ą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zki)</w:t>
                  </w:r>
                  <w: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7C4DFA" w14:textId="000D084C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662,0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4FE409" w14:textId="61BEC444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596C236E" w14:textId="18D81950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4981FFC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B0FC509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1652A07C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39E14C62" w14:textId="4309689B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o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 xml:space="preserve">cieplenie </w:t>
                  </w:r>
                  <w:r w:rsidRPr="00380D5F">
                    <w:rPr>
                      <w:rFonts w:cstheme="minorHAnsi" w:hint="eastAsia"/>
                      <w:bCs/>
                      <w:color w:val="000000" w:themeColor="text1"/>
                      <w:sz w:val="20"/>
                      <w:szCs w:val="20"/>
                    </w:rPr>
                    <w:t>ś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cian zewn</w:t>
                  </w:r>
                  <w:r w:rsidRPr="00380D5F">
                    <w:rPr>
                      <w:rFonts w:cstheme="minorHAnsi" w:hint="eastAsia"/>
                      <w:bCs/>
                      <w:color w:val="000000" w:themeColor="text1"/>
                      <w:sz w:val="20"/>
                      <w:szCs w:val="20"/>
                    </w:rPr>
                    <w:t>ę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trznych przewi</w:t>
                  </w:r>
                  <w:r w:rsidRPr="00380D5F">
                    <w:rPr>
                      <w:rFonts w:cstheme="minorHAnsi" w:hint="eastAsia"/>
                      <w:bCs/>
                      <w:color w:val="000000" w:themeColor="text1"/>
                      <w:sz w:val="20"/>
                      <w:szCs w:val="20"/>
                    </w:rPr>
                    <w:t>ą</w:t>
                  </w: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 xml:space="preserve">zki 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EC7C7C" w14:textId="325966DC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222,0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3C2CDD" w14:textId="31C8518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91C4EC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13C52C6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224042E2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02CC54CC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7AE37A5A" w14:textId="37FBC51B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ocieplenie podcienia przewiązki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3A9957" w14:textId="4DDF7129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109,0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D9CF93" w14:textId="47709616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55FCFE10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5AB8679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052C7EC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48B2C816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9148A09" w14:textId="46EF8952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wymiana stolarki okiennej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3C876C" w14:textId="46A53781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312,0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002E71" w14:textId="7419862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4602A793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EE39C6C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2CF4DC43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7193AC0E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DB2D45A" w14:textId="7C5ECA8C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częściowe zmniejszenie powierzchni okien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4BDACD" w14:textId="651659DB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326,1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894ACD" w14:textId="3723FA73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4E076699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CF7EA68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1DE83DB3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1E2274BE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493C7F7C" w14:textId="51D8035E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wymiana stolarki drzwiowej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4652B4" w14:textId="6AD6C259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28,4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F38F31" w14:textId="4B15E02F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AC907CC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D3CCB0A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04625BD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7D359C91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2AE54F87" w14:textId="346808AA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 xml:space="preserve">wymiana instalacji c.o.: wymiana przewodów, grzejników, zaworów </w:t>
                  </w:r>
                  <w:proofErr w:type="spellStart"/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przygrzejnikowych</w:t>
                  </w:r>
                  <w:proofErr w:type="spellEnd"/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 xml:space="preserve"> na zawory termostatyczne, montaż izolacji na poziomach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13867C" w14:textId="75C8B4EF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lastRenderedPageBreak/>
                    <w:t>-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28C03D" w14:textId="21DF7EE3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4863C7F7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6FB2679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5BFFBE55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425D1F56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401993B3" w14:textId="77777777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 xml:space="preserve">wykonanie instalacji wentylacji mechanicznej </w:t>
                  </w:r>
                  <w:proofErr w:type="spellStart"/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nawiewno</w:t>
                  </w:r>
                  <w:proofErr w:type="spellEnd"/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-wywiewnej z odzyskiem ciepła, wykonanie instalacji c.t.</w:t>
                  </w:r>
                </w:p>
                <w:p w14:paraId="0AD635C8" w14:textId="77777777" w:rsidR="00380D5F" w:rsidRPr="00380D5F" w:rsidRDefault="00380D5F" w:rsidP="00F94FB8">
                  <w:p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4783A2" w14:textId="2FD22B23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D9E08B" w14:textId="061B097C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F8818BF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2A58F1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2AA2CB47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03AA2324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987F718" w14:textId="09F0550C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modernizacja węzła cieplnego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29FF84" w14:textId="2CCDB05D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1F06D2" w14:textId="1091B06D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1557B7D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76F0BAE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A1FDE91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6C47CF18" w14:textId="77777777" w:rsidTr="00380D5F">
              <w:trPr>
                <w:trHeight w:val="201"/>
                <w:jc w:val="center"/>
              </w:trPr>
              <w:tc>
                <w:tcPr>
                  <w:tcW w:w="25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3112D3FA" w14:textId="450B06DA" w:rsidR="00380D5F" w:rsidRPr="00380D5F" w:rsidRDefault="00380D5F" w:rsidP="00380D5F">
                  <w:pPr>
                    <w:pStyle w:val="Akapitzlist"/>
                    <w:numPr>
                      <w:ilvl w:val="1"/>
                      <w:numId w:val="23"/>
                    </w:numPr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80D5F">
                    <w:rPr>
                      <w:rFonts w:cstheme="minorHAnsi"/>
                      <w:bCs/>
                      <w:color w:val="000000" w:themeColor="text1"/>
                      <w:sz w:val="20"/>
                      <w:szCs w:val="20"/>
                    </w:rPr>
                    <w:t>modernizacja oświetlenia poprzez zastosowanie opraw LED</w:t>
                  </w:r>
                </w:p>
              </w:tc>
              <w:tc>
                <w:tcPr>
                  <w:tcW w:w="1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80B663" w14:textId="69F3A0AC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5AE4A1" w14:textId="263C5474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4C01C0EA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A52B555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52038666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1ED929A4" w14:textId="77777777" w:rsidTr="00380D5F">
              <w:trPr>
                <w:trHeight w:val="201"/>
                <w:jc w:val="center"/>
              </w:trPr>
              <w:tc>
                <w:tcPr>
                  <w:tcW w:w="502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5CB1B472" w14:textId="1050B1AE" w:rsidR="00380D5F" w:rsidRPr="001E75CB" w:rsidRDefault="00380D5F" w:rsidP="00F94FB8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</w:pPr>
                  <w:r w:rsidRPr="001E75CB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Wykonanie instalacji fotowoltaicznej o mocy 20,655 </w:t>
                  </w:r>
                  <w:proofErr w:type="spellStart"/>
                  <w:r w:rsidRPr="001E75CB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kWp</w:t>
                  </w:r>
                  <w:proofErr w:type="spellEnd"/>
                  <w:r w:rsidRPr="001E75CB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E75CB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wraz z konstrukcją wsporczą</w:t>
                  </w:r>
                  <w:r w:rsidRPr="001E75CB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E75CB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na dachu budynku</w:t>
                  </w: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286472F3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09A9F95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36E8DFA9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380D5F" w:rsidRPr="00F94FB8" w14:paraId="6E08F48D" w14:textId="77777777" w:rsidTr="00B94D4D">
              <w:trPr>
                <w:trHeight w:val="201"/>
                <w:jc w:val="center"/>
              </w:trPr>
              <w:tc>
                <w:tcPr>
                  <w:tcW w:w="502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FADB30" w14:textId="076BB94B" w:rsidR="00380D5F" w:rsidRPr="00F94FB8" w:rsidRDefault="00380D5F" w:rsidP="00F94FB8">
                  <w:pPr>
                    <w:jc w:val="right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F94FB8">
                    <w:rPr>
                      <w:rFonts w:eastAsia="Calibri" w:cstheme="minorHAnsi"/>
                      <w:b/>
                      <w:sz w:val="20"/>
                      <w:szCs w:val="20"/>
                    </w:rPr>
                    <w:t>SUMA</w:t>
                  </w:r>
                  <w:r>
                    <w:rPr>
                      <w:rFonts w:eastAsia="Calibri" w:cstheme="minorHAnsi"/>
                      <w:b/>
                      <w:sz w:val="20"/>
                      <w:szCs w:val="20"/>
                    </w:rPr>
                    <w:t xml:space="preserve"> (1) + (2)</w:t>
                  </w: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2DB781B4" w14:textId="77777777" w:rsidR="00380D5F" w:rsidRPr="00F94FB8" w:rsidRDefault="00380D5F" w:rsidP="00F94FB8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3F791E1" w14:textId="77777777" w:rsidR="00380D5F" w:rsidRPr="00F94FB8" w:rsidRDefault="00380D5F" w:rsidP="00F94FB8">
                  <w:pPr>
                    <w:tabs>
                      <w:tab w:val="left" w:pos="851"/>
                      <w:tab w:val="left" w:pos="6237"/>
                    </w:tabs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BA46D7B" w14:textId="77777777" w:rsidR="00380D5F" w:rsidRPr="00F94FB8" w:rsidRDefault="00380D5F" w:rsidP="00F94FB8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F94FB8" w:rsidRPr="00F94FB8" w:rsidRDefault="00F94FB8" w:rsidP="00F94FB8">
            <w:pPr>
              <w:rPr>
                <w:rFonts w:cstheme="minorHAnsi"/>
              </w:rPr>
            </w:pPr>
          </w:p>
        </w:tc>
      </w:tr>
      <w:tr w:rsidR="00F94FB8" w:rsidRPr="00F94FB8" w14:paraId="0523AA7E" w14:textId="77777777" w:rsidTr="00F94FB8">
        <w:trPr>
          <w:trHeight w:val="279"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2FEF29CF" w14:textId="5C31F008" w:rsidR="00F94FB8" w:rsidRPr="00F94FB8" w:rsidRDefault="00F94FB8" w:rsidP="00F94FB8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lastRenderedPageBreak/>
              <w:t xml:space="preserve">KRYTERIUM – </w:t>
            </w:r>
            <w:r w:rsidR="001E75CB" w:rsidRPr="00EA5370">
              <w:rPr>
                <w:rFonts w:eastAsia="Calibri" w:cstheme="minorHAnsi"/>
                <w:b/>
                <w:bCs/>
              </w:rPr>
              <w:t>CZAS REAKCJI SERWISU (W GODZINACH)</w:t>
            </w:r>
          </w:p>
        </w:tc>
      </w:tr>
      <w:tr w:rsidR="00F94FB8" w:rsidRPr="00F94FB8" w14:paraId="3B6B0778" w14:textId="77777777" w:rsidTr="00F94FB8">
        <w:trPr>
          <w:trHeight w:val="846"/>
        </w:trPr>
        <w:tc>
          <w:tcPr>
            <w:tcW w:w="5000" w:type="pct"/>
            <w:gridSpan w:val="3"/>
          </w:tcPr>
          <w:p w14:paraId="629C27F3" w14:textId="77777777" w:rsidR="00F94FB8" w:rsidRPr="00F94FB8" w:rsidRDefault="00F94FB8" w:rsidP="00F94FB8">
            <w:pPr>
              <w:shd w:val="clear" w:color="auto" w:fill="FFFFFF"/>
              <w:rPr>
                <w:rFonts w:cstheme="minorHAnsi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418"/>
              <w:gridCol w:w="4418"/>
            </w:tblGrid>
            <w:tr w:rsidR="00F94FB8" w:rsidRPr="00F94FB8" w14:paraId="73DBCDFC" w14:textId="77777777" w:rsidTr="00F94FB8">
              <w:tc>
                <w:tcPr>
                  <w:tcW w:w="4418" w:type="dxa"/>
                </w:tcPr>
                <w:p w14:paraId="298257DA" w14:textId="69195CDC" w:rsidR="00F94FB8" w:rsidRPr="00F94FB8" w:rsidRDefault="00F94FB8" w:rsidP="00F94FB8">
                  <w:pPr>
                    <w:rPr>
                      <w:rFonts w:cstheme="minorHAnsi"/>
                    </w:rPr>
                  </w:pPr>
                  <w:r w:rsidRPr="00F94FB8">
                    <w:rPr>
                      <w:rFonts w:cstheme="minorHAnsi"/>
                    </w:rPr>
                    <w:t xml:space="preserve">Oferowany </w:t>
                  </w:r>
                  <w:r w:rsidR="001E75CB" w:rsidRPr="001E75CB">
                    <w:rPr>
                      <w:rFonts w:eastAsia="Calibri" w:cstheme="minorHAnsi"/>
                    </w:rPr>
                    <w:t>c</w:t>
                  </w:r>
                  <w:r w:rsidR="001E75CB" w:rsidRPr="001E75CB">
                    <w:rPr>
                      <w:rFonts w:eastAsia="Calibri" w:cstheme="minorHAnsi"/>
                    </w:rPr>
                    <w:t>zas reakcji serwisu</w:t>
                  </w:r>
                </w:p>
              </w:tc>
              <w:tc>
                <w:tcPr>
                  <w:tcW w:w="4418" w:type="dxa"/>
                </w:tcPr>
                <w:p w14:paraId="08710BBC" w14:textId="70AA7E92" w:rsidR="00F94FB8" w:rsidRPr="00F94FB8" w:rsidRDefault="00F94FB8" w:rsidP="00F94FB8">
                  <w:pPr>
                    <w:rPr>
                      <w:rFonts w:cstheme="minorHAnsi"/>
                    </w:rPr>
                  </w:pPr>
                  <w:r w:rsidRPr="00F94FB8">
                    <w:rPr>
                      <w:rFonts w:eastAsia="Calibri" w:cstheme="minorHAnsi"/>
                    </w:rPr>
                    <w:t xml:space="preserve">………….. </w:t>
                  </w:r>
                  <w:r w:rsidR="001E75CB">
                    <w:rPr>
                      <w:rFonts w:eastAsia="Calibri" w:cstheme="minorHAnsi"/>
                    </w:rPr>
                    <w:t xml:space="preserve">godzin </w:t>
                  </w:r>
                </w:p>
              </w:tc>
            </w:tr>
          </w:tbl>
          <w:p w14:paraId="1EE1118D" w14:textId="77777777" w:rsidR="00F94FB8" w:rsidRPr="00F94FB8" w:rsidRDefault="00F94FB8" w:rsidP="00F94FB8">
            <w:pPr>
              <w:shd w:val="clear" w:color="auto" w:fill="FFFFFF"/>
              <w:rPr>
                <w:rFonts w:cstheme="minorHAnsi"/>
              </w:rPr>
            </w:pPr>
          </w:p>
        </w:tc>
      </w:tr>
      <w:tr w:rsidR="001E75CB" w:rsidRPr="00F94FB8" w14:paraId="338FBD76" w14:textId="77777777" w:rsidTr="001E75CB">
        <w:trPr>
          <w:trHeight w:val="340"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5930789B" w14:textId="68F733C5" w:rsidR="001E75CB" w:rsidRPr="001E75CB" w:rsidRDefault="001E75CB" w:rsidP="001E75CB">
            <w:pPr>
              <w:rPr>
                <w:rFonts w:cstheme="minorHAnsi"/>
                <w:b/>
                <w:bCs/>
              </w:rPr>
            </w:pPr>
            <w:r w:rsidRPr="001E75CB">
              <w:rPr>
                <w:rFonts w:cstheme="minorHAnsi"/>
                <w:b/>
                <w:bCs/>
              </w:rPr>
              <w:t>KRYTERIUM - OKRES GWARANCJI INSTALACJI PV</w:t>
            </w:r>
            <w:r>
              <w:rPr>
                <w:rFonts w:cstheme="minorHAnsi"/>
                <w:b/>
                <w:bCs/>
              </w:rPr>
              <w:t xml:space="preserve"> (W LATACH)</w:t>
            </w:r>
          </w:p>
        </w:tc>
      </w:tr>
      <w:tr w:rsidR="001E75CB" w:rsidRPr="00F94FB8" w14:paraId="1710C9C1" w14:textId="77777777" w:rsidTr="00F94FB8">
        <w:trPr>
          <w:trHeight w:val="846"/>
        </w:trPr>
        <w:tc>
          <w:tcPr>
            <w:tcW w:w="5000" w:type="pct"/>
            <w:gridSpan w:val="3"/>
          </w:tcPr>
          <w:p w14:paraId="4E2947B4" w14:textId="77777777" w:rsidR="001E75CB" w:rsidRPr="00F94FB8" w:rsidRDefault="001E75CB" w:rsidP="001E75CB">
            <w:pPr>
              <w:shd w:val="clear" w:color="auto" w:fill="FFFFFF"/>
              <w:rPr>
                <w:rFonts w:cstheme="minorHAnsi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418"/>
              <w:gridCol w:w="4418"/>
            </w:tblGrid>
            <w:tr w:rsidR="001E75CB" w:rsidRPr="00F94FB8" w14:paraId="10B5C6C6" w14:textId="77777777" w:rsidTr="00CD364F">
              <w:tc>
                <w:tcPr>
                  <w:tcW w:w="8836" w:type="dxa"/>
                  <w:gridSpan w:val="2"/>
                </w:tcPr>
                <w:p w14:paraId="31687DFB" w14:textId="2A847E0A" w:rsidR="001E75CB" w:rsidRPr="00F94FB8" w:rsidRDefault="001E75CB" w:rsidP="001E75CB">
                  <w:pPr>
                    <w:rPr>
                      <w:rFonts w:cstheme="minorHAnsi"/>
                    </w:rPr>
                  </w:pPr>
                  <w:r w:rsidRPr="00F94FB8">
                    <w:rPr>
                      <w:rFonts w:cstheme="minorHAnsi"/>
                    </w:rPr>
                    <w:t xml:space="preserve">Oferowany </w:t>
                  </w:r>
                  <w:r>
                    <w:rPr>
                      <w:rFonts w:cstheme="minorHAnsi"/>
                    </w:rPr>
                    <w:t>okres gwarancji na:</w:t>
                  </w:r>
                </w:p>
              </w:tc>
            </w:tr>
            <w:tr w:rsidR="001E75CB" w:rsidRPr="00F94FB8" w14:paraId="125D4D83" w14:textId="77777777" w:rsidTr="003A42DB">
              <w:tc>
                <w:tcPr>
                  <w:tcW w:w="4418" w:type="dxa"/>
                </w:tcPr>
                <w:p w14:paraId="59B9B897" w14:textId="170DF9A1" w:rsidR="001E75CB" w:rsidRPr="00F94FB8" w:rsidRDefault="001E75CB" w:rsidP="001E75CB">
                  <w:pPr>
                    <w:rPr>
                      <w:rFonts w:cstheme="minorHAnsi"/>
                    </w:rPr>
                  </w:pPr>
                  <w:r w:rsidRPr="00EA5370">
                    <w:rPr>
                      <w:rFonts w:eastAsia="Calibri" w:cstheme="minorHAnsi"/>
                    </w:rPr>
                    <w:t>falownik</w:t>
                  </w:r>
                </w:p>
              </w:tc>
              <w:tc>
                <w:tcPr>
                  <w:tcW w:w="4418" w:type="dxa"/>
                </w:tcPr>
                <w:p w14:paraId="44EB4FB3" w14:textId="252A7E7E" w:rsidR="001E75CB" w:rsidRPr="00F94FB8" w:rsidRDefault="001E75CB" w:rsidP="001E75CB">
                  <w:pPr>
                    <w:rPr>
                      <w:rFonts w:eastAsia="Calibri" w:cstheme="minorHAnsi"/>
                    </w:rPr>
                  </w:pPr>
                  <w:r>
                    <w:rPr>
                      <w:rFonts w:eastAsia="Calibri" w:cstheme="minorHAnsi"/>
                    </w:rPr>
                    <w:t>……………..lat/lata</w:t>
                  </w:r>
                </w:p>
              </w:tc>
            </w:tr>
            <w:tr w:rsidR="001E75CB" w:rsidRPr="00F94FB8" w14:paraId="2D3AB574" w14:textId="77777777" w:rsidTr="003A42DB">
              <w:tc>
                <w:tcPr>
                  <w:tcW w:w="4418" w:type="dxa"/>
                </w:tcPr>
                <w:p w14:paraId="68D6C942" w14:textId="0253B88F" w:rsidR="001E75CB" w:rsidRPr="00F94FB8" w:rsidRDefault="001E75CB" w:rsidP="001E75CB">
                  <w:pPr>
                    <w:rPr>
                      <w:rFonts w:cstheme="minorHAnsi"/>
                    </w:rPr>
                  </w:pPr>
                  <w:r w:rsidRPr="00EA5370">
                    <w:rPr>
                      <w:rFonts w:eastAsia="Calibri" w:cstheme="minorHAnsi"/>
                    </w:rPr>
                    <w:t>moduł</w:t>
                  </w:r>
                </w:p>
              </w:tc>
              <w:tc>
                <w:tcPr>
                  <w:tcW w:w="4418" w:type="dxa"/>
                </w:tcPr>
                <w:p w14:paraId="12F3C78A" w14:textId="36696867" w:rsidR="001E75CB" w:rsidRPr="00F94FB8" w:rsidRDefault="001E75CB" w:rsidP="001E75CB">
                  <w:pPr>
                    <w:rPr>
                      <w:rFonts w:eastAsia="Calibri" w:cstheme="minorHAnsi"/>
                    </w:rPr>
                  </w:pPr>
                  <w:r>
                    <w:rPr>
                      <w:rFonts w:eastAsia="Calibri" w:cstheme="minorHAnsi"/>
                    </w:rPr>
                    <w:t>……………..lat/lata</w:t>
                  </w:r>
                </w:p>
              </w:tc>
            </w:tr>
            <w:tr w:rsidR="001E75CB" w:rsidRPr="00F94FB8" w14:paraId="209B2864" w14:textId="77777777" w:rsidTr="003A42DB">
              <w:tc>
                <w:tcPr>
                  <w:tcW w:w="4418" w:type="dxa"/>
                </w:tcPr>
                <w:p w14:paraId="28ED7293" w14:textId="75576F70" w:rsidR="001E75CB" w:rsidRPr="00F94FB8" w:rsidRDefault="001E75CB" w:rsidP="001E75CB">
                  <w:pPr>
                    <w:rPr>
                      <w:rFonts w:cstheme="minorHAnsi"/>
                    </w:rPr>
                  </w:pPr>
                  <w:r w:rsidRPr="00EA5370">
                    <w:rPr>
                      <w:rFonts w:eastAsia="Calibri" w:cstheme="minorHAnsi"/>
                    </w:rPr>
                    <w:t>wydajność modułów fotowoltaicznych</w:t>
                  </w:r>
                </w:p>
              </w:tc>
              <w:tc>
                <w:tcPr>
                  <w:tcW w:w="4418" w:type="dxa"/>
                </w:tcPr>
                <w:p w14:paraId="38514399" w14:textId="04D71502" w:rsidR="001E75CB" w:rsidRPr="00F94FB8" w:rsidRDefault="001E75CB" w:rsidP="001E75CB">
                  <w:pPr>
                    <w:rPr>
                      <w:rFonts w:eastAsia="Calibri" w:cstheme="minorHAnsi"/>
                    </w:rPr>
                  </w:pPr>
                  <w:r>
                    <w:rPr>
                      <w:rFonts w:eastAsia="Calibri" w:cstheme="minorHAnsi"/>
                    </w:rPr>
                    <w:t>……………..lat/lata</w:t>
                  </w:r>
                </w:p>
              </w:tc>
            </w:tr>
            <w:tr w:rsidR="001E75CB" w:rsidRPr="00F94FB8" w14:paraId="0A640555" w14:textId="77777777" w:rsidTr="003A42DB">
              <w:tc>
                <w:tcPr>
                  <w:tcW w:w="4418" w:type="dxa"/>
                </w:tcPr>
                <w:p w14:paraId="02A2DED5" w14:textId="46708959" w:rsidR="001E75CB" w:rsidRPr="00F94FB8" w:rsidRDefault="001E75CB" w:rsidP="001E75CB">
                  <w:pPr>
                    <w:rPr>
                      <w:rFonts w:cstheme="minorHAnsi"/>
                    </w:rPr>
                  </w:pPr>
                  <w:r w:rsidRPr="00EA5370">
                    <w:rPr>
                      <w:rFonts w:eastAsia="Calibri" w:cstheme="minorHAnsi"/>
                    </w:rPr>
                    <w:t xml:space="preserve">wykonane prace  </w:t>
                  </w:r>
                </w:p>
              </w:tc>
              <w:tc>
                <w:tcPr>
                  <w:tcW w:w="4418" w:type="dxa"/>
                </w:tcPr>
                <w:p w14:paraId="3D4B3CB0" w14:textId="4A4D9C2F" w:rsidR="001E75CB" w:rsidRPr="00F94FB8" w:rsidRDefault="001E75CB" w:rsidP="001E75CB">
                  <w:pPr>
                    <w:rPr>
                      <w:rFonts w:eastAsia="Calibri" w:cstheme="minorHAnsi"/>
                    </w:rPr>
                  </w:pPr>
                  <w:r>
                    <w:rPr>
                      <w:rFonts w:eastAsia="Calibri" w:cstheme="minorHAnsi"/>
                    </w:rPr>
                    <w:t>……………..lat/lata</w:t>
                  </w:r>
                </w:p>
              </w:tc>
            </w:tr>
          </w:tbl>
          <w:p w14:paraId="2C64189B" w14:textId="77777777" w:rsidR="001E75CB" w:rsidRPr="00F94FB8" w:rsidRDefault="001E75CB" w:rsidP="001E75CB">
            <w:pPr>
              <w:shd w:val="clear" w:color="auto" w:fill="FFFFFF"/>
              <w:rPr>
                <w:rFonts w:cstheme="minorHAnsi"/>
              </w:rPr>
            </w:pPr>
          </w:p>
        </w:tc>
      </w:tr>
      <w:tr w:rsidR="001E75CB" w:rsidRPr="00F94FB8" w14:paraId="67C2008E" w14:textId="77777777" w:rsidTr="001E75CB">
        <w:trPr>
          <w:trHeight w:val="358"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2FABAABE" w14:textId="64DCD8B9" w:rsidR="001E75CB" w:rsidRPr="001E75CB" w:rsidRDefault="001E75CB" w:rsidP="001E75CB">
            <w:pPr>
              <w:rPr>
                <w:rFonts w:cstheme="minorHAnsi"/>
              </w:rPr>
            </w:pPr>
            <w:r w:rsidRPr="001E75CB">
              <w:rPr>
                <w:rFonts w:cstheme="minorHAnsi"/>
                <w:b/>
                <w:bCs/>
              </w:rPr>
              <w:t xml:space="preserve">KRYTERIUM - OKRES GWARANCJI </w:t>
            </w:r>
            <w:r w:rsidRPr="001E75CB">
              <w:rPr>
                <w:rFonts w:cstheme="minorHAnsi"/>
                <w:b/>
                <w:bCs/>
              </w:rPr>
              <w:t xml:space="preserve">NA WYKONANE PRACE BUDOWLANE </w:t>
            </w:r>
            <w:r>
              <w:rPr>
                <w:rFonts w:cstheme="minorHAnsi"/>
                <w:b/>
                <w:bCs/>
              </w:rPr>
              <w:t>(W LATACH)</w:t>
            </w:r>
          </w:p>
        </w:tc>
      </w:tr>
      <w:tr w:rsidR="001E75CB" w:rsidRPr="00F94FB8" w14:paraId="3BF6FF06" w14:textId="77777777" w:rsidTr="001E75CB">
        <w:trPr>
          <w:trHeight w:val="274"/>
        </w:trPr>
        <w:tc>
          <w:tcPr>
            <w:tcW w:w="2500" w:type="pct"/>
          </w:tcPr>
          <w:p w14:paraId="2C90D32D" w14:textId="70223928" w:rsidR="001E75CB" w:rsidRDefault="001E75CB" w:rsidP="001E75CB">
            <w:pPr>
              <w:shd w:val="clear" w:color="auto" w:fill="FFFFFF"/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Oferowany </w:t>
            </w:r>
            <w:r>
              <w:rPr>
                <w:rFonts w:cstheme="minorHAnsi"/>
              </w:rPr>
              <w:t>okres gwarancji</w:t>
            </w:r>
            <w:r>
              <w:rPr>
                <w:rFonts w:cstheme="minorHAnsi"/>
              </w:rPr>
              <w:t xml:space="preserve"> </w:t>
            </w:r>
            <w:r w:rsidRPr="001E75CB">
              <w:rPr>
                <w:rFonts w:cstheme="minorHAnsi"/>
              </w:rPr>
              <w:t>na wykonane prace budowlane</w:t>
            </w:r>
          </w:p>
        </w:tc>
        <w:tc>
          <w:tcPr>
            <w:tcW w:w="2500" w:type="pct"/>
            <w:gridSpan w:val="2"/>
          </w:tcPr>
          <w:p w14:paraId="358CCE83" w14:textId="77777777" w:rsidR="001E75CB" w:rsidRDefault="001E75CB" w:rsidP="001E75CB">
            <w:pPr>
              <w:shd w:val="clear" w:color="auto" w:fill="FFFFFF"/>
              <w:rPr>
                <w:rFonts w:eastAsia="Calibri" w:cstheme="minorHAnsi"/>
              </w:rPr>
            </w:pPr>
          </w:p>
          <w:p w14:paraId="189C3702" w14:textId="19A04BE8" w:rsidR="001E75CB" w:rsidRPr="00F94FB8" w:rsidRDefault="001E75CB" w:rsidP="001E75CB">
            <w:pPr>
              <w:shd w:val="clear" w:color="auto" w:fill="FFFFFF"/>
              <w:rPr>
                <w:rFonts w:cstheme="minorHAnsi"/>
              </w:rPr>
            </w:pPr>
            <w:r>
              <w:rPr>
                <w:rFonts w:eastAsia="Calibri" w:cstheme="minorHAnsi"/>
              </w:rPr>
              <w:t>……………..lat/lata</w:t>
            </w:r>
          </w:p>
        </w:tc>
      </w:tr>
    </w:tbl>
    <w:p w14:paraId="69CCF226" w14:textId="4D9F7AD2" w:rsidR="00E47988" w:rsidRPr="00F94FB8" w:rsidRDefault="00E47988" w:rsidP="00252B64">
      <w:pPr>
        <w:pStyle w:val="Nagwek2"/>
        <w:spacing w:before="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F94FB8">
        <w:rPr>
          <w:rFonts w:asciiTheme="minorHAnsi" w:hAnsiTheme="minorHAnsi" w:cstheme="minorHAnsi"/>
          <w:b w:val="0"/>
          <w:bCs w:val="0"/>
          <w:sz w:val="18"/>
          <w:szCs w:val="18"/>
        </w:rPr>
        <w:t>* Niepotrzebne skreślić</w:t>
      </w:r>
    </w:p>
    <w:p w14:paraId="020165B2" w14:textId="77777777" w:rsidR="00C82672" w:rsidRPr="00F94FB8" w:rsidRDefault="00C82672" w:rsidP="00252B64">
      <w:pPr>
        <w:pStyle w:val="Nagwek2"/>
        <w:spacing w:before="0"/>
        <w:rPr>
          <w:rFonts w:asciiTheme="minorHAnsi" w:hAnsiTheme="minorHAnsi" w:cstheme="minorHAnsi"/>
          <w:sz w:val="24"/>
          <w:szCs w:val="24"/>
        </w:rPr>
      </w:pPr>
    </w:p>
    <w:p w14:paraId="2FD0556D" w14:textId="72CB72D6" w:rsidR="00252B64" w:rsidRPr="00F94FB8" w:rsidRDefault="000332A0" w:rsidP="00252B64">
      <w:pPr>
        <w:pStyle w:val="Nagwek2"/>
        <w:spacing w:before="0"/>
        <w:rPr>
          <w:rFonts w:asciiTheme="minorHAnsi" w:hAnsiTheme="minorHAnsi" w:cstheme="minorHAnsi"/>
          <w:sz w:val="22"/>
          <w:szCs w:val="22"/>
        </w:rPr>
      </w:pPr>
      <w:r w:rsidRPr="00F94FB8">
        <w:rPr>
          <w:rFonts w:asciiTheme="minorHAnsi" w:hAnsiTheme="minorHAnsi" w:cstheme="minorHAnsi"/>
          <w:color w:val="00000A"/>
          <w:sz w:val="22"/>
          <w:szCs w:val="22"/>
        </w:rPr>
        <w:t>Oświadczeni</w:t>
      </w:r>
      <w:r w:rsidR="009014F7" w:rsidRPr="00F94FB8">
        <w:rPr>
          <w:rFonts w:asciiTheme="minorHAnsi" w:hAnsiTheme="minorHAnsi" w:cstheme="minorHAnsi"/>
          <w:color w:val="00000A"/>
          <w:sz w:val="22"/>
          <w:szCs w:val="22"/>
        </w:rPr>
        <w:t>a</w:t>
      </w:r>
      <w:r w:rsidRPr="00F94FB8">
        <w:rPr>
          <w:rFonts w:asciiTheme="minorHAnsi" w:hAnsiTheme="minorHAnsi" w:cstheme="minorHAnsi"/>
          <w:color w:val="00000A"/>
          <w:sz w:val="22"/>
          <w:szCs w:val="22"/>
        </w:rPr>
        <w:t xml:space="preserve"> Wykonawcy:</w:t>
      </w:r>
    </w:p>
    <w:p w14:paraId="3B9252CE" w14:textId="25E20EB3" w:rsidR="000332A0" w:rsidRPr="00F94FB8" w:rsidRDefault="000332A0" w:rsidP="00F63077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F94FB8">
        <w:rPr>
          <w:rFonts w:cstheme="minorHAnsi"/>
          <w:sz w:val="22"/>
          <w:szCs w:val="22"/>
        </w:rPr>
        <w:t>Oświadczamy, że zapoznaliśmy się</w:t>
      </w:r>
      <w:r w:rsidR="00021080" w:rsidRPr="00F94FB8">
        <w:rPr>
          <w:rFonts w:cstheme="minorHAnsi"/>
          <w:sz w:val="22"/>
          <w:szCs w:val="22"/>
        </w:rPr>
        <w:t xml:space="preserve"> z Zapytaniem Ofertowym oraz </w:t>
      </w:r>
      <w:r w:rsidRPr="00F94FB8">
        <w:rPr>
          <w:rFonts w:cstheme="minorHAnsi"/>
          <w:sz w:val="22"/>
          <w:szCs w:val="22"/>
        </w:rPr>
        <w:t>jego Załącznikami, nie wnosimy do nich żadnych zastrze</w:t>
      </w:r>
      <w:r w:rsidR="00021080" w:rsidRPr="00F94FB8">
        <w:rPr>
          <w:rFonts w:cstheme="minorHAnsi"/>
          <w:sz w:val="22"/>
          <w:szCs w:val="22"/>
        </w:rPr>
        <w:t>żeń i przyjmujemy warunki w nich</w:t>
      </w:r>
      <w:r w:rsidRPr="00F94FB8">
        <w:rPr>
          <w:rFonts w:cstheme="minorHAnsi"/>
          <w:sz w:val="22"/>
          <w:szCs w:val="22"/>
        </w:rPr>
        <w:t xml:space="preserve"> zawarte, a także uzyskaliśmy konieczne info</w:t>
      </w:r>
      <w:r w:rsidR="00F63077" w:rsidRPr="00F94FB8">
        <w:rPr>
          <w:rFonts w:cstheme="minorHAnsi"/>
          <w:sz w:val="22"/>
          <w:szCs w:val="22"/>
        </w:rPr>
        <w:t>rmacje do przygotowania oferty.</w:t>
      </w:r>
    </w:p>
    <w:p w14:paraId="700D2C4E" w14:textId="3172EA90" w:rsidR="000332A0" w:rsidRPr="00F94FB8" w:rsidRDefault="000332A0" w:rsidP="007B1C15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F94FB8">
        <w:rPr>
          <w:rFonts w:cstheme="minorHAnsi"/>
          <w:sz w:val="22"/>
          <w:szCs w:val="22"/>
        </w:rPr>
        <w:lastRenderedPageBreak/>
        <w:t>Składana przez nas Oferta zawiera wszystkie elementy określone w Zapytaniu Ofertowym.</w:t>
      </w:r>
    </w:p>
    <w:p w14:paraId="44699682" w14:textId="7B31F718" w:rsidR="000332A0" w:rsidRPr="00F94FB8" w:rsidRDefault="000332A0" w:rsidP="007B1C15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F94FB8">
        <w:rPr>
          <w:rFonts w:cstheme="minorHAnsi"/>
          <w:sz w:val="22"/>
          <w:szCs w:val="22"/>
        </w:rPr>
        <w:t xml:space="preserve">Gwarantujemy wykonanie całości niniejszego zamówienia zgodnie z wymogami zawartymi </w:t>
      </w:r>
      <w:r w:rsidR="00F94FB8">
        <w:rPr>
          <w:rFonts w:cstheme="minorHAnsi"/>
          <w:sz w:val="22"/>
          <w:szCs w:val="22"/>
        </w:rPr>
        <w:br/>
      </w:r>
      <w:r w:rsidRPr="00F94FB8">
        <w:rPr>
          <w:rFonts w:cstheme="minorHAnsi"/>
          <w:sz w:val="22"/>
          <w:szCs w:val="22"/>
        </w:rPr>
        <w:t>w Zapytaniu Ofertowym i jego Załącznikami.</w:t>
      </w:r>
    </w:p>
    <w:p w14:paraId="21BFE1E7" w14:textId="15FEE073" w:rsidR="000332A0" w:rsidRPr="00F94FB8" w:rsidRDefault="000332A0" w:rsidP="007B1C15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F94FB8">
        <w:rPr>
          <w:rFonts w:cstheme="minorHAnsi"/>
          <w:sz w:val="22"/>
          <w:szCs w:val="22"/>
        </w:rPr>
        <w:t>W przypadku uznania naszej oferty z</w:t>
      </w:r>
      <w:r w:rsidR="00407033" w:rsidRPr="00F94FB8">
        <w:rPr>
          <w:rFonts w:cstheme="minorHAnsi"/>
          <w:sz w:val="22"/>
          <w:szCs w:val="22"/>
        </w:rPr>
        <w:t>a najkorzystniejszą zobowiązuję</w:t>
      </w:r>
      <w:r w:rsidRPr="00F94FB8">
        <w:rPr>
          <w:rFonts w:cstheme="minorHAnsi"/>
          <w:sz w:val="22"/>
          <w:szCs w:val="22"/>
        </w:rPr>
        <w:t xml:space="preserve"> (zobowiązujemy) </w:t>
      </w:r>
      <w:r w:rsidR="00F94FB8">
        <w:rPr>
          <w:rFonts w:cstheme="minorHAnsi"/>
          <w:sz w:val="22"/>
          <w:szCs w:val="22"/>
        </w:rPr>
        <w:br/>
      </w:r>
      <w:r w:rsidRPr="00F94FB8">
        <w:rPr>
          <w:rFonts w:cstheme="minorHAnsi"/>
          <w:sz w:val="22"/>
          <w:szCs w:val="22"/>
        </w:rPr>
        <w:t>się zawrzeć umowę w miejscu i terminie wskazanym przez Zamawiającego.</w:t>
      </w:r>
    </w:p>
    <w:p w14:paraId="594A2B3D" w14:textId="77777777" w:rsidR="000332A0" w:rsidRPr="00F94FB8" w:rsidRDefault="000332A0" w:rsidP="007B1C15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F94FB8">
        <w:rPr>
          <w:rFonts w:cstheme="minorHAnsi"/>
          <w:sz w:val="22"/>
          <w:szCs w:val="22"/>
        </w:rPr>
        <w:t>Pod groźbą odpowiedzialności karnej oświadczamy, iż załączone do oferty dokumenty opisują stan faktyczny i prawny, aktualny na dzień otwarcia ofert.</w:t>
      </w:r>
    </w:p>
    <w:p w14:paraId="6B66E536" w14:textId="77777777" w:rsidR="00252B64" w:rsidRPr="00F94FB8" w:rsidRDefault="00252B64" w:rsidP="00AA0DE3">
      <w:pPr>
        <w:pStyle w:val="Akapitzlist"/>
        <w:ind w:left="0"/>
        <w:rPr>
          <w:rFonts w:cstheme="minorHAnsi"/>
          <w:b/>
          <w:i/>
        </w:rPr>
      </w:pPr>
    </w:p>
    <w:p w14:paraId="2E9AFD22" w14:textId="0102F867" w:rsidR="00AA0DE3" w:rsidRPr="00F94FB8" w:rsidRDefault="00AA0DE3" w:rsidP="00AA0DE3">
      <w:pPr>
        <w:pStyle w:val="Akapitzlist"/>
        <w:ind w:left="0"/>
        <w:rPr>
          <w:rFonts w:cstheme="minorHAnsi"/>
          <w:b/>
          <w:i/>
        </w:rPr>
      </w:pPr>
      <w:r w:rsidRPr="00F94FB8">
        <w:rPr>
          <w:rFonts w:cstheme="minorHAnsi"/>
          <w:b/>
          <w:i/>
        </w:rPr>
        <w:t>Załączniki:</w:t>
      </w:r>
    </w:p>
    <w:p w14:paraId="6254F497" w14:textId="77777777" w:rsidR="00AA0DE3" w:rsidRPr="00F94FB8" w:rsidRDefault="00AA0DE3" w:rsidP="00AA0DE3">
      <w:pPr>
        <w:pStyle w:val="Akapitzlist"/>
        <w:numPr>
          <w:ilvl w:val="0"/>
          <w:numId w:val="11"/>
        </w:numPr>
        <w:rPr>
          <w:rFonts w:cstheme="minorHAnsi"/>
        </w:rPr>
      </w:pPr>
      <w:r w:rsidRPr="00F94FB8">
        <w:rPr>
          <w:rFonts w:cstheme="minorHAnsi"/>
        </w:rPr>
        <w:t>Oświadczenie o braku powiązań osobowych/kapitałowych z Zamawiającym.</w:t>
      </w:r>
    </w:p>
    <w:p w14:paraId="04DA4795" w14:textId="11936FBB" w:rsidR="008F6C6F" w:rsidRDefault="005A4B2D" w:rsidP="008F6C6F">
      <w:pPr>
        <w:pStyle w:val="Akapitzlist"/>
        <w:numPr>
          <w:ilvl w:val="0"/>
          <w:numId w:val="11"/>
        </w:numPr>
        <w:rPr>
          <w:rFonts w:cstheme="minorHAnsi"/>
        </w:rPr>
      </w:pPr>
      <w:r w:rsidRPr="00F94FB8">
        <w:rPr>
          <w:rFonts w:cstheme="minorHAnsi"/>
        </w:rPr>
        <w:t>Oświadczenie o spełnianiu warunków udziału w postępowaniu</w:t>
      </w:r>
      <w:r w:rsidR="008F6C6F" w:rsidRPr="00F94FB8">
        <w:rPr>
          <w:rFonts w:cstheme="minorHAnsi"/>
        </w:rPr>
        <w:t>.</w:t>
      </w:r>
    </w:p>
    <w:p w14:paraId="762C6488" w14:textId="68A7A080" w:rsidR="001E75CB" w:rsidRPr="001E75CB" w:rsidRDefault="001E75CB" w:rsidP="008F6C6F">
      <w:pPr>
        <w:pStyle w:val="Akapitzlist"/>
        <w:numPr>
          <w:ilvl w:val="0"/>
          <w:numId w:val="11"/>
        </w:numPr>
        <w:rPr>
          <w:rFonts w:cstheme="minorHAnsi"/>
        </w:rPr>
      </w:pPr>
      <w:r w:rsidRPr="00EA5370">
        <w:rPr>
          <w:rFonts w:eastAsia="Times New Roman" w:cstheme="minorHAnsi"/>
        </w:rPr>
        <w:t>Dokumenty potwierdzające spełnienie warunku wiedzy i doświadczenia: referencje i/lub protokoły</w:t>
      </w:r>
      <w:r>
        <w:rPr>
          <w:rFonts w:eastAsia="Times New Roman" w:cstheme="minorHAnsi"/>
          <w:b/>
          <w:bCs/>
        </w:rPr>
        <w:t>.</w:t>
      </w:r>
    </w:p>
    <w:p w14:paraId="450DF0EF" w14:textId="77777777" w:rsidR="001E75CB" w:rsidRPr="00EA5370" w:rsidRDefault="001E75CB" w:rsidP="001E75CB">
      <w:pPr>
        <w:pStyle w:val="Akapitzlist"/>
        <w:numPr>
          <w:ilvl w:val="0"/>
          <w:numId w:val="11"/>
        </w:numPr>
        <w:rPr>
          <w:rFonts w:eastAsia="Times New Roman" w:cstheme="minorHAnsi"/>
        </w:rPr>
      </w:pPr>
      <w:bookmarkStart w:id="0" w:name="_Hlk227233587"/>
      <w:r w:rsidRPr="00EA5370">
        <w:rPr>
          <w:rFonts w:eastAsia="Times New Roman" w:cstheme="minorHAnsi"/>
        </w:rPr>
        <w:t>Schemat rozmieszczenia modułów fotowoltaicznych na obiekcie Zamawiającego, z uwzględnieniem nośności dachu i dostępnej powierzchni.</w:t>
      </w:r>
    </w:p>
    <w:p w14:paraId="42E0C981" w14:textId="77777777" w:rsidR="001E75CB" w:rsidRPr="00EA5370" w:rsidRDefault="001E75CB" w:rsidP="001E75CB">
      <w:pPr>
        <w:pStyle w:val="Akapitzlist"/>
        <w:numPr>
          <w:ilvl w:val="0"/>
          <w:numId w:val="11"/>
        </w:numPr>
        <w:rPr>
          <w:rFonts w:eastAsia="Times New Roman" w:cstheme="minorHAnsi"/>
        </w:rPr>
      </w:pPr>
      <w:bookmarkStart w:id="1" w:name="_Hlk205291823"/>
      <w:r w:rsidRPr="00EA5370">
        <w:rPr>
          <w:rFonts w:eastAsia="Times New Roman" w:cstheme="minorHAnsi"/>
        </w:rPr>
        <w:t>Szacunkowa roczna produkcja energii elektrycznej z planowanej instalacji PV (w kWh/rok)</w:t>
      </w:r>
      <w:bookmarkEnd w:id="1"/>
      <w:r w:rsidRPr="00EA5370">
        <w:rPr>
          <w:rFonts w:eastAsia="Times New Roman" w:cstheme="minorHAnsi"/>
        </w:rPr>
        <w:t>.</w:t>
      </w:r>
    </w:p>
    <w:bookmarkEnd w:id="0"/>
    <w:p w14:paraId="449F3B0C" w14:textId="77777777" w:rsidR="001E75CB" w:rsidRPr="00EA5370" w:rsidRDefault="001E75CB" w:rsidP="001E75CB">
      <w:pPr>
        <w:pStyle w:val="Akapitzlist"/>
        <w:numPr>
          <w:ilvl w:val="0"/>
          <w:numId w:val="11"/>
        </w:numPr>
        <w:rPr>
          <w:rFonts w:eastAsia="Times New Roman" w:cstheme="minorHAnsi"/>
        </w:rPr>
      </w:pPr>
      <w:r w:rsidRPr="00EA5370">
        <w:rPr>
          <w:rFonts w:eastAsia="Times New Roman" w:cstheme="minorHAnsi"/>
        </w:rPr>
        <w:t>Polisa OC wraz z dowodem opłacenia składek.</w:t>
      </w:r>
    </w:p>
    <w:p w14:paraId="5E4091FC" w14:textId="77777777" w:rsidR="001E75CB" w:rsidRPr="00EA5370" w:rsidRDefault="001E75CB" w:rsidP="001E75CB">
      <w:pPr>
        <w:numPr>
          <w:ilvl w:val="0"/>
          <w:numId w:val="11"/>
        </w:numPr>
        <w:autoSpaceDE w:val="0"/>
        <w:autoSpaceDN w:val="0"/>
        <w:adjustRightInd w:val="0"/>
        <w:rPr>
          <w:rFonts w:eastAsia="Calibri" w:cstheme="minorHAnsi"/>
        </w:rPr>
      </w:pPr>
      <w:r w:rsidRPr="00EA5370">
        <w:rPr>
          <w:rFonts w:eastAsia="Calibri" w:cstheme="minorHAnsi"/>
        </w:rPr>
        <w:t xml:space="preserve">Potwierdzenie wpłaty wadium. </w:t>
      </w:r>
    </w:p>
    <w:p w14:paraId="079D35C2" w14:textId="6E2D62CF" w:rsidR="001E75CB" w:rsidRPr="00F94FB8" w:rsidRDefault="001E75CB" w:rsidP="001E75CB">
      <w:pPr>
        <w:pStyle w:val="Akapitzlist"/>
        <w:numPr>
          <w:ilvl w:val="0"/>
          <w:numId w:val="11"/>
        </w:numPr>
        <w:rPr>
          <w:rFonts w:cstheme="minorHAnsi"/>
        </w:rPr>
      </w:pPr>
      <w:r w:rsidRPr="00EA5370">
        <w:rPr>
          <w:rFonts w:eastAsia="Calibri" w:cstheme="minorHAnsi"/>
        </w:rPr>
        <w:t>Protokół z wizji.</w:t>
      </w:r>
    </w:p>
    <w:p w14:paraId="2FE99E84" w14:textId="1FA466A8" w:rsidR="00AA0DE3" w:rsidRPr="00F94FB8" w:rsidRDefault="00022C8F" w:rsidP="00AA0DE3">
      <w:pPr>
        <w:pStyle w:val="Akapitzlist"/>
        <w:numPr>
          <w:ilvl w:val="0"/>
          <w:numId w:val="11"/>
        </w:numPr>
        <w:rPr>
          <w:rFonts w:cstheme="minorHAnsi"/>
        </w:rPr>
      </w:pPr>
      <w:r w:rsidRPr="00F94FB8">
        <w:rPr>
          <w:rFonts w:cstheme="minorHAnsi"/>
        </w:rPr>
        <w:t>Inne (jakie</w:t>
      </w:r>
      <w:r w:rsidR="009014F7" w:rsidRPr="00F94FB8">
        <w:rPr>
          <w:rFonts w:cstheme="minorHAnsi"/>
        </w:rPr>
        <w:t>: ……</w:t>
      </w:r>
      <w:r w:rsidRPr="00F94FB8">
        <w:rPr>
          <w:rFonts w:cstheme="minorHAnsi"/>
        </w:rPr>
        <w:t>; jeśli dotyczy)</w:t>
      </w:r>
      <w:r w:rsidR="00D60C60" w:rsidRPr="00F94FB8">
        <w:rPr>
          <w:rFonts w:cstheme="minorHAnsi"/>
        </w:rPr>
        <w:t>.</w:t>
      </w:r>
    </w:p>
    <w:p w14:paraId="43764B7C" w14:textId="4878370B" w:rsidR="001F7579" w:rsidRDefault="001F7579" w:rsidP="00AA0DE3">
      <w:pPr>
        <w:contextualSpacing/>
        <w:rPr>
          <w:rFonts w:cstheme="minorHAnsi"/>
        </w:rPr>
      </w:pPr>
    </w:p>
    <w:p w14:paraId="423215C0" w14:textId="77777777" w:rsidR="008133D1" w:rsidRPr="00F94FB8" w:rsidRDefault="008133D1" w:rsidP="00AA0DE3">
      <w:pPr>
        <w:contextualSpacing/>
        <w:rPr>
          <w:rFonts w:cstheme="minorHAnsi"/>
        </w:rPr>
      </w:pPr>
    </w:p>
    <w:p w14:paraId="46E47614" w14:textId="77777777" w:rsidR="00C95251" w:rsidRPr="00F94FB8" w:rsidRDefault="00C95251" w:rsidP="00AA0DE3">
      <w:pPr>
        <w:contextualSpacing/>
        <w:rPr>
          <w:rFonts w:cstheme="minorHAnsi"/>
        </w:rPr>
      </w:pPr>
    </w:p>
    <w:p w14:paraId="10D7744E" w14:textId="383424D8" w:rsidR="00AA0DE3" w:rsidRPr="00F94FB8" w:rsidRDefault="00AA0DE3" w:rsidP="00AA0DE3">
      <w:pPr>
        <w:contextualSpacing/>
        <w:rPr>
          <w:rFonts w:cstheme="minorHAnsi"/>
        </w:rPr>
      </w:pPr>
      <w:r w:rsidRPr="00F94FB8">
        <w:rPr>
          <w:rFonts w:cstheme="minorHAnsi"/>
        </w:rPr>
        <w:t>…………………………………………………………………………………….</w:t>
      </w:r>
    </w:p>
    <w:p w14:paraId="3BD0EFAD" w14:textId="1B264F46" w:rsidR="00AA0DE3" w:rsidRPr="00F94FB8" w:rsidRDefault="00AA0DE3" w:rsidP="00AA0DE3">
      <w:pPr>
        <w:rPr>
          <w:rFonts w:cstheme="minorHAnsi"/>
        </w:rPr>
      </w:pPr>
      <w:r w:rsidRPr="00F94FB8">
        <w:rPr>
          <w:rFonts w:cstheme="minorHAnsi"/>
        </w:rPr>
        <w:t>Imię i Nazwisko osoby upoważnionej do złożenia oferty</w:t>
      </w:r>
      <w:r w:rsidR="009014F7" w:rsidRPr="00F94FB8">
        <w:rPr>
          <w:rStyle w:val="Odwoanieprzypisudolnego"/>
          <w:rFonts w:cstheme="minorHAnsi"/>
          <w:color w:val="FF0000"/>
        </w:rPr>
        <w:footnoteReference w:id="1"/>
      </w:r>
    </w:p>
    <w:p w14:paraId="5987A36D" w14:textId="77777777" w:rsidR="00AA0DE3" w:rsidRDefault="00AA0DE3" w:rsidP="00AA0DE3">
      <w:pPr>
        <w:rPr>
          <w:rFonts w:cstheme="minorHAnsi"/>
        </w:rPr>
      </w:pPr>
    </w:p>
    <w:p w14:paraId="41EF7236" w14:textId="77777777" w:rsidR="008133D1" w:rsidRPr="00F94FB8" w:rsidRDefault="008133D1" w:rsidP="00AA0DE3">
      <w:pPr>
        <w:rPr>
          <w:rFonts w:cstheme="minorHAnsi"/>
        </w:rPr>
      </w:pPr>
    </w:p>
    <w:p w14:paraId="439575CC" w14:textId="77777777" w:rsidR="00AA0DE3" w:rsidRPr="00F94FB8" w:rsidRDefault="00AA0DE3" w:rsidP="00AA0DE3">
      <w:pPr>
        <w:contextualSpacing/>
        <w:rPr>
          <w:rFonts w:cstheme="minorHAnsi"/>
        </w:rPr>
      </w:pPr>
      <w:r w:rsidRPr="00F94FB8">
        <w:rPr>
          <w:rFonts w:cstheme="minorHAnsi"/>
        </w:rPr>
        <w:t>…………………………………………………………………………………….</w:t>
      </w:r>
    </w:p>
    <w:p w14:paraId="71D20DC1" w14:textId="418B3D7B" w:rsidR="000332A0" w:rsidRPr="00F94FB8" w:rsidRDefault="00AA0DE3" w:rsidP="001C163B">
      <w:pPr>
        <w:rPr>
          <w:rFonts w:cstheme="minorHAnsi"/>
        </w:rPr>
      </w:pPr>
      <w:r w:rsidRPr="00F94FB8">
        <w:rPr>
          <w:rFonts w:cstheme="minorHAnsi"/>
        </w:rPr>
        <w:t>Data i podpi</w:t>
      </w:r>
      <w:r w:rsidR="001C163B" w:rsidRPr="00F94FB8">
        <w:rPr>
          <w:rFonts w:cstheme="minorHAnsi"/>
        </w:rPr>
        <w:t>s</w:t>
      </w:r>
    </w:p>
    <w:sectPr w:rsidR="000332A0" w:rsidRPr="00F94FB8" w:rsidSect="00252B56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D9626" w14:textId="77777777" w:rsidR="00B914DC" w:rsidRDefault="00B914DC">
      <w:r>
        <w:separator/>
      </w:r>
    </w:p>
  </w:endnote>
  <w:endnote w:type="continuationSeparator" w:id="0">
    <w:p w14:paraId="34515122" w14:textId="77777777" w:rsidR="00B914DC" w:rsidRDefault="00B9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76F2" w14:textId="77777777" w:rsidR="00B914DC" w:rsidRDefault="00B914DC">
      <w:r>
        <w:separator/>
      </w:r>
    </w:p>
  </w:footnote>
  <w:footnote w:type="continuationSeparator" w:id="0">
    <w:p w14:paraId="5394385E" w14:textId="77777777" w:rsidR="00B914DC" w:rsidRDefault="00B914DC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rPr>
        <w:rFonts w:ascii="Verdana" w:hAnsi="Verdana"/>
        <w:sz w:val="16"/>
        <w:szCs w:val="20"/>
        <w:lang w:val="pl-PL"/>
      </w:rPr>
    </w:pPr>
  </w:p>
  <w:p w14:paraId="71998735" w14:textId="685F381A" w:rsidR="002614C4" w:rsidRPr="001F7579" w:rsidRDefault="00F94FB8" w:rsidP="001F7579">
    <w:pPr>
      <w:pStyle w:val="Nagwek"/>
      <w:ind w:left="-709" w:righ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7F82945" wp14:editId="7653FE2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572746499" name="Obraz 5727464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A43AFE"/>
    <w:multiLevelType w:val="hybridMultilevel"/>
    <w:tmpl w:val="E5BE609E"/>
    <w:lvl w:ilvl="0" w:tplc="7160D4B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D7F30"/>
    <w:multiLevelType w:val="multilevel"/>
    <w:tmpl w:val="4980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D6170F6"/>
    <w:multiLevelType w:val="hybridMultilevel"/>
    <w:tmpl w:val="43A0CD76"/>
    <w:lvl w:ilvl="0" w:tplc="340C1F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0400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673B1"/>
    <w:multiLevelType w:val="hybridMultilevel"/>
    <w:tmpl w:val="44D62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2253E"/>
    <w:multiLevelType w:val="hybridMultilevel"/>
    <w:tmpl w:val="CE006F02"/>
    <w:lvl w:ilvl="0" w:tplc="1FF09D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</w:rPr>
    </w:lvl>
    <w:lvl w:ilvl="1" w:tplc="CD6E6E74">
      <w:numFmt w:val="bullet"/>
      <w:lvlText w:val="-"/>
      <w:lvlJc w:val="left"/>
      <w:pPr>
        <w:ind w:left="1440" w:hanging="360"/>
      </w:pPr>
      <w:rPr>
        <w:rFonts w:ascii="Times" w:eastAsiaTheme="minorHAnsi" w:hAnsi="Times" w:cs="Time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F1BCC"/>
    <w:multiLevelType w:val="multilevel"/>
    <w:tmpl w:val="317E0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20"/>
  </w:num>
  <w:num w:numId="8" w16cid:durableId="1320039219">
    <w:abstractNumId w:val="9"/>
  </w:num>
  <w:num w:numId="9" w16cid:durableId="908004946">
    <w:abstractNumId w:val="12"/>
  </w:num>
  <w:num w:numId="10" w16cid:durableId="194855862">
    <w:abstractNumId w:val="14"/>
  </w:num>
  <w:num w:numId="11" w16cid:durableId="876040110">
    <w:abstractNumId w:val="10"/>
  </w:num>
  <w:num w:numId="12" w16cid:durableId="678118090">
    <w:abstractNumId w:val="16"/>
  </w:num>
  <w:num w:numId="13" w16cid:durableId="1912737830">
    <w:abstractNumId w:val="23"/>
  </w:num>
  <w:num w:numId="14" w16cid:durableId="594826095">
    <w:abstractNumId w:val="11"/>
  </w:num>
  <w:num w:numId="15" w16cid:durableId="348990134">
    <w:abstractNumId w:val="24"/>
  </w:num>
  <w:num w:numId="16" w16cid:durableId="702440069">
    <w:abstractNumId w:val="7"/>
  </w:num>
  <w:num w:numId="17" w16cid:durableId="627858033">
    <w:abstractNumId w:val="19"/>
  </w:num>
  <w:num w:numId="18" w16cid:durableId="1798450795">
    <w:abstractNumId w:val="8"/>
  </w:num>
  <w:num w:numId="19" w16cid:durableId="540946481">
    <w:abstractNumId w:val="17"/>
  </w:num>
  <w:num w:numId="20" w16cid:durableId="926695998">
    <w:abstractNumId w:val="22"/>
  </w:num>
  <w:num w:numId="21" w16cid:durableId="766658159">
    <w:abstractNumId w:val="21"/>
  </w:num>
  <w:num w:numId="22" w16cid:durableId="1541161175">
    <w:abstractNumId w:val="6"/>
  </w:num>
  <w:num w:numId="23" w16cid:durableId="1194883371">
    <w:abstractNumId w:val="18"/>
  </w:num>
  <w:num w:numId="24" w16cid:durableId="474031186">
    <w:abstractNumId w:val="13"/>
  </w:num>
  <w:num w:numId="25" w16cid:durableId="2082675870">
    <w:abstractNumId w:val="15"/>
  </w:num>
  <w:num w:numId="26" w16cid:durableId="230193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67822"/>
    <w:rsid w:val="00077B90"/>
    <w:rsid w:val="000945ED"/>
    <w:rsid w:val="000A14FE"/>
    <w:rsid w:val="000A2004"/>
    <w:rsid w:val="000A489A"/>
    <w:rsid w:val="000A584E"/>
    <w:rsid w:val="000B1451"/>
    <w:rsid w:val="000B5A38"/>
    <w:rsid w:val="000C02F0"/>
    <w:rsid w:val="000D0993"/>
    <w:rsid w:val="000D547F"/>
    <w:rsid w:val="000F232B"/>
    <w:rsid w:val="000F2D6C"/>
    <w:rsid w:val="000F5204"/>
    <w:rsid w:val="000F5B57"/>
    <w:rsid w:val="001005EB"/>
    <w:rsid w:val="00110A06"/>
    <w:rsid w:val="001147B8"/>
    <w:rsid w:val="00120043"/>
    <w:rsid w:val="0012631F"/>
    <w:rsid w:val="00146ACB"/>
    <w:rsid w:val="00150DA1"/>
    <w:rsid w:val="001523E8"/>
    <w:rsid w:val="001578A1"/>
    <w:rsid w:val="0017235D"/>
    <w:rsid w:val="0019280F"/>
    <w:rsid w:val="00193192"/>
    <w:rsid w:val="001B4BF4"/>
    <w:rsid w:val="001B6277"/>
    <w:rsid w:val="001C0733"/>
    <w:rsid w:val="001C163B"/>
    <w:rsid w:val="001C21FC"/>
    <w:rsid w:val="001C6613"/>
    <w:rsid w:val="001D05A4"/>
    <w:rsid w:val="001D74FC"/>
    <w:rsid w:val="001E4E1A"/>
    <w:rsid w:val="001E75CB"/>
    <w:rsid w:val="001F517F"/>
    <w:rsid w:val="001F7579"/>
    <w:rsid w:val="00206A02"/>
    <w:rsid w:val="002163EB"/>
    <w:rsid w:val="00216938"/>
    <w:rsid w:val="002328A7"/>
    <w:rsid w:val="00240387"/>
    <w:rsid w:val="00242A6E"/>
    <w:rsid w:val="00243F61"/>
    <w:rsid w:val="00245A96"/>
    <w:rsid w:val="00252B56"/>
    <w:rsid w:val="00252B64"/>
    <w:rsid w:val="002546D3"/>
    <w:rsid w:val="00256811"/>
    <w:rsid w:val="00260838"/>
    <w:rsid w:val="002614C4"/>
    <w:rsid w:val="002667BD"/>
    <w:rsid w:val="00266E19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79D6"/>
    <w:rsid w:val="00313640"/>
    <w:rsid w:val="0031485C"/>
    <w:rsid w:val="00322AA9"/>
    <w:rsid w:val="003364DE"/>
    <w:rsid w:val="00344DF2"/>
    <w:rsid w:val="00346275"/>
    <w:rsid w:val="00365914"/>
    <w:rsid w:val="00372F87"/>
    <w:rsid w:val="003749C7"/>
    <w:rsid w:val="00380D5F"/>
    <w:rsid w:val="00381EAF"/>
    <w:rsid w:val="00397593"/>
    <w:rsid w:val="003A405C"/>
    <w:rsid w:val="003A7E17"/>
    <w:rsid w:val="003B7B7C"/>
    <w:rsid w:val="003C18D8"/>
    <w:rsid w:val="003C2B30"/>
    <w:rsid w:val="003D0DF4"/>
    <w:rsid w:val="003D2702"/>
    <w:rsid w:val="003F6CF7"/>
    <w:rsid w:val="004029B8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9497B"/>
    <w:rsid w:val="004C6E17"/>
    <w:rsid w:val="004D3143"/>
    <w:rsid w:val="004E337D"/>
    <w:rsid w:val="004E49C9"/>
    <w:rsid w:val="004F4F3B"/>
    <w:rsid w:val="004F784C"/>
    <w:rsid w:val="00504308"/>
    <w:rsid w:val="00505E93"/>
    <w:rsid w:val="00511BE1"/>
    <w:rsid w:val="00513F2D"/>
    <w:rsid w:val="00517E13"/>
    <w:rsid w:val="0052334B"/>
    <w:rsid w:val="005301AB"/>
    <w:rsid w:val="0054535A"/>
    <w:rsid w:val="00555028"/>
    <w:rsid w:val="00582A62"/>
    <w:rsid w:val="00584E21"/>
    <w:rsid w:val="00586C23"/>
    <w:rsid w:val="00596897"/>
    <w:rsid w:val="005A2A96"/>
    <w:rsid w:val="005A3AC0"/>
    <w:rsid w:val="005A4B2D"/>
    <w:rsid w:val="005B4D76"/>
    <w:rsid w:val="005D193B"/>
    <w:rsid w:val="005E0618"/>
    <w:rsid w:val="005E5025"/>
    <w:rsid w:val="00605F37"/>
    <w:rsid w:val="0061532C"/>
    <w:rsid w:val="006248F5"/>
    <w:rsid w:val="0063552B"/>
    <w:rsid w:val="00650BC5"/>
    <w:rsid w:val="00696A50"/>
    <w:rsid w:val="006B6F66"/>
    <w:rsid w:val="006D0547"/>
    <w:rsid w:val="006E520D"/>
    <w:rsid w:val="006E6C95"/>
    <w:rsid w:val="006E7797"/>
    <w:rsid w:val="006F4262"/>
    <w:rsid w:val="00704E29"/>
    <w:rsid w:val="00710ED5"/>
    <w:rsid w:val="00712BC5"/>
    <w:rsid w:val="00717F78"/>
    <w:rsid w:val="00730FD4"/>
    <w:rsid w:val="00733FA5"/>
    <w:rsid w:val="007430E8"/>
    <w:rsid w:val="00743733"/>
    <w:rsid w:val="007478EB"/>
    <w:rsid w:val="00751C85"/>
    <w:rsid w:val="00760D93"/>
    <w:rsid w:val="0076129C"/>
    <w:rsid w:val="00774E00"/>
    <w:rsid w:val="00775582"/>
    <w:rsid w:val="007775E9"/>
    <w:rsid w:val="0078284D"/>
    <w:rsid w:val="00786A4B"/>
    <w:rsid w:val="00795329"/>
    <w:rsid w:val="007B1C15"/>
    <w:rsid w:val="007B614F"/>
    <w:rsid w:val="007C66B0"/>
    <w:rsid w:val="007D16FF"/>
    <w:rsid w:val="007E171E"/>
    <w:rsid w:val="007F4B8E"/>
    <w:rsid w:val="00803DF6"/>
    <w:rsid w:val="00811E34"/>
    <w:rsid w:val="00812DE4"/>
    <w:rsid w:val="008133D1"/>
    <w:rsid w:val="008214F5"/>
    <w:rsid w:val="00833713"/>
    <w:rsid w:val="008346D4"/>
    <w:rsid w:val="008456E5"/>
    <w:rsid w:val="00845F49"/>
    <w:rsid w:val="008556F2"/>
    <w:rsid w:val="00867B89"/>
    <w:rsid w:val="00875B68"/>
    <w:rsid w:val="00880E69"/>
    <w:rsid w:val="008938EC"/>
    <w:rsid w:val="00894C80"/>
    <w:rsid w:val="008A7940"/>
    <w:rsid w:val="008B4596"/>
    <w:rsid w:val="008C4E8E"/>
    <w:rsid w:val="008D3003"/>
    <w:rsid w:val="008D7D70"/>
    <w:rsid w:val="008F6C6F"/>
    <w:rsid w:val="009014F7"/>
    <w:rsid w:val="00903F1F"/>
    <w:rsid w:val="00905B00"/>
    <w:rsid w:val="009154A6"/>
    <w:rsid w:val="00922F83"/>
    <w:rsid w:val="00923B54"/>
    <w:rsid w:val="00930407"/>
    <w:rsid w:val="009434EA"/>
    <w:rsid w:val="00944E33"/>
    <w:rsid w:val="00946F56"/>
    <w:rsid w:val="0098524D"/>
    <w:rsid w:val="00985F3A"/>
    <w:rsid w:val="0098618A"/>
    <w:rsid w:val="009864A3"/>
    <w:rsid w:val="00992CD5"/>
    <w:rsid w:val="009A6F07"/>
    <w:rsid w:val="009B73F5"/>
    <w:rsid w:val="009C399E"/>
    <w:rsid w:val="009C45D1"/>
    <w:rsid w:val="009C70D7"/>
    <w:rsid w:val="009D33C8"/>
    <w:rsid w:val="009D3DCB"/>
    <w:rsid w:val="009E3953"/>
    <w:rsid w:val="009E6672"/>
    <w:rsid w:val="009F365E"/>
    <w:rsid w:val="009F442F"/>
    <w:rsid w:val="009F4949"/>
    <w:rsid w:val="009F7EDC"/>
    <w:rsid w:val="00A21ADB"/>
    <w:rsid w:val="00A2377A"/>
    <w:rsid w:val="00A431A8"/>
    <w:rsid w:val="00A44C4E"/>
    <w:rsid w:val="00A5499A"/>
    <w:rsid w:val="00A716B7"/>
    <w:rsid w:val="00A72CDC"/>
    <w:rsid w:val="00A74BF7"/>
    <w:rsid w:val="00A77F46"/>
    <w:rsid w:val="00A87655"/>
    <w:rsid w:val="00AA0DE3"/>
    <w:rsid w:val="00AD2C34"/>
    <w:rsid w:val="00AD75EB"/>
    <w:rsid w:val="00AF1AE4"/>
    <w:rsid w:val="00AF1C36"/>
    <w:rsid w:val="00AF7AEB"/>
    <w:rsid w:val="00B05A06"/>
    <w:rsid w:val="00B0666B"/>
    <w:rsid w:val="00B12ACF"/>
    <w:rsid w:val="00B1351D"/>
    <w:rsid w:val="00B2651C"/>
    <w:rsid w:val="00B305D0"/>
    <w:rsid w:val="00B42EE4"/>
    <w:rsid w:val="00B504B4"/>
    <w:rsid w:val="00B80B58"/>
    <w:rsid w:val="00B863EE"/>
    <w:rsid w:val="00B914DC"/>
    <w:rsid w:val="00BA4622"/>
    <w:rsid w:val="00BA73A4"/>
    <w:rsid w:val="00BB1938"/>
    <w:rsid w:val="00BC140E"/>
    <w:rsid w:val="00BC1EDA"/>
    <w:rsid w:val="00BC27AE"/>
    <w:rsid w:val="00BD3147"/>
    <w:rsid w:val="00BF22D4"/>
    <w:rsid w:val="00BF460D"/>
    <w:rsid w:val="00C01399"/>
    <w:rsid w:val="00C22F16"/>
    <w:rsid w:val="00C26856"/>
    <w:rsid w:val="00C4130A"/>
    <w:rsid w:val="00C42B0C"/>
    <w:rsid w:val="00C440E1"/>
    <w:rsid w:val="00C60ACB"/>
    <w:rsid w:val="00C646C2"/>
    <w:rsid w:val="00C664DA"/>
    <w:rsid w:val="00C82672"/>
    <w:rsid w:val="00C875BD"/>
    <w:rsid w:val="00C94659"/>
    <w:rsid w:val="00C95251"/>
    <w:rsid w:val="00C95F2B"/>
    <w:rsid w:val="00CA0D85"/>
    <w:rsid w:val="00CB14AF"/>
    <w:rsid w:val="00CC4BFB"/>
    <w:rsid w:val="00CC7B9B"/>
    <w:rsid w:val="00CD7A05"/>
    <w:rsid w:val="00CE7006"/>
    <w:rsid w:val="00CF0900"/>
    <w:rsid w:val="00CF7252"/>
    <w:rsid w:val="00D0748C"/>
    <w:rsid w:val="00D12D39"/>
    <w:rsid w:val="00D22F20"/>
    <w:rsid w:val="00D23450"/>
    <w:rsid w:val="00D23A0D"/>
    <w:rsid w:val="00D348EE"/>
    <w:rsid w:val="00D36F2A"/>
    <w:rsid w:val="00D42E48"/>
    <w:rsid w:val="00D509D7"/>
    <w:rsid w:val="00D5335D"/>
    <w:rsid w:val="00D55BD0"/>
    <w:rsid w:val="00D60C60"/>
    <w:rsid w:val="00D825FC"/>
    <w:rsid w:val="00D826CB"/>
    <w:rsid w:val="00D903B7"/>
    <w:rsid w:val="00DA0223"/>
    <w:rsid w:val="00DD0869"/>
    <w:rsid w:val="00DD2358"/>
    <w:rsid w:val="00DD519F"/>
    <w:rsid w:val="00DF238F"/>
    <w:rsid w:val="00E00C70"/>
    <w:rsid w:val="00E06414"/>
    <w:rsid w:val="00E14BE6"/>
    <w:rsid w:val="00E237B0"/>
    <w:rsid w:val="00E37182"/>
    <w:rsid w:val="00E4590F"/>
    <w:rsid w:val="00E47988"/>
    <w:rsid w:val="00E64779"/>
    <w:rsid w:val="00E82CCE"/>
    <w:rsid w:val="00E966A3"/>
    <w:rsid w:val="00EA5F03"/>
    <w:rsid w:val="00EB69E6"/>
    <w:rsid w:val="00ED1D6A"/>
    <w:rsid w:val="00ED2698"/>
    <w:rsid w:val="00F1342E"/>
    <w:rsid w:val="00F255DA"/>
    <w:rsid w:val="00F45612"/>
    <w:rsid w:val="00F5161E"/>
    <w:rsid w:val="00F56707"/>
    <w:rsid w:val="00F57527"/>
    <w:rsid w:val="00F63077"/>
    <w:rsid w:val="00F87673"/>
    <w:rsid w:val="00F94E70"/>
    <w:rsid w:val="00F94FB8"/>
    <w:rsid w:val="00F95595"/>
    <w:rsid w:val="00F966BE"/>
    <w:rsid w:val="00F96CFE"/>
    <w:rsid w:val="00FA078A"/>
    <w:rsid w:val="00FC23D7"/>
    <w:rsid w:val="00FC40A3"/>
    <w:rsid w:val="00FC709A"/>
    <w:rsid w:val="00FD3B69"/>
    <w:rsid w:val="00FF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FB8"/>
  </w:style>
  <w:style w:type="paragraph" w:styleId="Nagwek1">
    <w:name w:val="heading 1"/>
    <w:basedOn w:val="Normalny"/>
    <w:next w:val="Normalny"/>
    <w:link w:val="Nagwek1Znak"/>
    <w:uiPriority w:val="9"/>
    <w:qFormat/>
    <w:rsid w:val="00F94FB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94FB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94FB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94FB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94FB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94FB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FB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FB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94FB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F94FB8"/>
    <w:rPr>
      <w:b/>
      <w:bCs/>
      <w:color w:val="auto"/>
    </w:rPr>
  </w:style>
  <w:style w:type="character" w:customStyle="1" w:styleId="Nagwek2Znak">
    <w:name w:val="Nagłówek 2 Znak"/>
    <w:basedOn w:val="Domylnaczcionkaakapitu"/>
    <w:link w:val="Nagwek2"/>
    <w:uiPriority w:val="9"/>
    <w:rsid w:val="00F94FB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F94FB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gwek5Znak">
    <w:name w:val="Nagłówek 5 Znak"/>
    <w:basedOn w:val="Domylnaczcionkaakapitu"/>
    <w:link w:val="Nagwek5"/>
    <w:uiPriority w:val="9"/>
    <w:rsid w:val="00F94FB8"/>
    <w:rPr>
      <w:rFonts w:asciiTheme="majorHAnsi" w:eastAsiaTheme="majorEastAsia" w:hAnsiTheme="majorHAnsi" w:cstheme="majorBidi"/>
      <w:b/>
      <w:bCs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F94FB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F94FB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94FB8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F94FB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F94FB8"/>
    <w:rPr>
      <w:b/>
      <w:bCs/>
      <w:sz w:val="18"/>
      <w:szCs w:val="18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uiPriority w:val="34"/>
    <w:qFormat/>
    <w:pPr>
      <w:ind w:left="720"/>
      <w:contextualSpacing/>
    </w:pPr>
  </w:style>
  <w:style w:type="paragraph" w:styleId="NormalnyWeb">
    <w:name w:val="Normal (Web)"/>
    <w:basedOn w:val="Normalny"/>
    <w:uiPriority w:val="99"/>
    <w:pPr>
      <w:spacing w:before="280" w:after="280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,sw tekst Znak"/>
    <w:link w:val="Akapitzlist"/>
    <w:uiPriority w:val="34"/>
    <w:qFormat/>
    <w:locked/>
    <w:rsid w:val="00AA0DE3"/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table" w:styleId="Tabela-Siatka">
    <w:name w:val="Table Grid"/>
    <w:basedOn w:val="Standardowy"/>
    <w:uiPriority w:val="39"/>
    <w:rsid w:val="00505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F94FB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FB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FB8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F94FB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1">
    <w:name w:val="Tytuł Znak1"/>
    <w:basedOn w:val="Domylnaczcionkaakapitu"/>
    <w:uiPriority w:val="10"/>
    <w:rsid w:val="00F94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FB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94FB8"/>
    <w:rPr>
      <w:rFonts w:asciiTheme="majorHAnsi" w:eastAsiaTheme="majorEastAsia" w:hAnsiTheme="majorHAnsi" w:cstheme="majorBidi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94FB8"/>
    <w:rPr>
      <w:i/>
      <w:iCs/>
      <w:color w:val="auto"/>
    </w:rPr>
  </w:style>
  <w:style w:type="paragraph" w:styleId="Bezodstpw">
    <w:name w:val="No Spacing"/>
    <w:uiPriority w:val="1"/>
    <w:qFormat/>
    <w:rsid w:val="00F94FB8"/>
  </w:style>
  <w:style w:type="paragraph" w:styleId="Cytat">
    <w:name w:val="Quote"/>
    <w:basedOn w:val="Normalny"/>
    <w:next w:val="Normalny"/>
    <w:link w:val="CytatZnak"/>
    <w:uiPriority w:val="29"/>
    <w:qFormat/>
    <w:rsid w:val="00F94FB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F94FB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FB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FB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F94FB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F94FB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F94FB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F94FB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F94FB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94FB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704</Words>
  <Characters>4758</Characters>
  <Application>Microsoft Office Word</Application>
  <DocSecurity>0</DocSecurity>
  <Lines>198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5361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63</cp:revision>
  <cp:lastPrinted>2016-12-19T11:00:00Z</cp:lastPrinted>
  <dcterms:created xsi:type="dcterms:W3CDTF">2020-04-23T11:11:00Z</dcterms:created>
  <dcterms:modified xsi:type="dcterms:W3CDTF">2026-04-17T07:57:00Z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